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0135F0"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1018ED">
              <w:t>23.04.2014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1018ED">
            <w:pPr>
              <w:tabs>
                <w:tab w:val="left" w:pos="3123"/>
                <w:tab w:val="left" w:pos="3270"/>
              </w:tabs>
              <w:jc w:val="right"/>
            </w:pPr>
            <w:r w:rsidRPr="00360CF1">
              <w:t xml:space="preserve">№ </w:t>
            </w:r>
            <w:r w:rsidR="001018ED">
              <w:t>769</w:t>
            </w:r>
            <w:r w:rsidRPr="00360CF1">
              <w:t xml:space="preserve">          </w:t>
            </w:r>
          </w:p>
        </w:tc>
      </w:tr>
    </w:tbl>
    <w:p w:rsidR="00335BA4" w:rsidRPr="00606021" w:rsidRDefault="00335BA4" w:rsidP="00606021">
      <w:pPr>
        <w:ind w:firstLine="709"/>
        <w:jc w:val="both"/>
      </w:pPr>
    </w:p>
    <w:p w:rsidR="00606021" w:rsidRPr="00606021" w:rsidRDefault="00606021" w:rsidP="00606021">
      <w:pPr>
        <w:ind w:firstLine="709"/>
        <w:jc w:val="both"/>
      </w:pPr>
    </w:p>
    <w:p w:rsidR="0040290A" w:rsidRDefault="0040290A" w:rsidP="0040290A">
      <w:pPr>
        <w:ind w:right="5527"/>
        <w:jc w:val="both"/>
        <w:rPr>
          <w:i/>
        </w:rPr>
      </w:pPr>
      <w:r>
        <w:rPr>
          <w:bCs/>
        </w:rPr>
        <w:t>О внесении изменений в пост</w:t>
      </w:r>
      <w:r>
        <w:rPr>
          <w:bCs/>
        </w:rPr>
        <w:t>а</w:t>
      </w:r>
      <w:r>
        <w:rPr>
          <w:bCs/>
        </w:rPr>
        <w:t>новление администрации района от 02.12.2013 № 2548 «Об утве</w:t>
      </w:r>
      <w:r>
        <w:rPr>
          <w:bCs/>
        </w:rPr>
        <w:t>р</w:t>
      </w:r>
      <w:r>
        <w:rPr>
          <w:bCs/>
        </w:rPr>
        <w:t>ждении муниципальной програ</w:t>
      </w:r>
      <w:r>
        <w:rPr>
          <w:bCs/>
        </w:rPr>
        <w:t>м</w:t>
      </w:r>
      <w:r>
        <w:rPr>
          <w:bCs/>
        </w:rPr>
        <w:t>мы</w:t>
      </w:r>
      <w:r>
        <w:t xml:space="preserve"> «Развитие агропромышленн</w:t>
      </w:r>
      <w:r>
        <w:t>о</w:t>
      </w:r>
      <w:r>
        <w:t>го комплекса и рынков сельск</w:t>
      </w:r>
      <w:r>
        <w:t>о</w:t>
      </w:r>
      <w:r>
        <w:t>хозяйственной продукции, сырья и продовольствия в Нижнева</w:t>
      </w:r>
      <w:r>
        <w:t>р</w:t>
      </w:r>
      <w:r>
        <w:t>товском районе в 2014–2020 г</w:t>
      </w:r>
      <w:r>
        <w:t>о</w:t>
      </w:r>
      <w:r>
        <w:t>дах»</w:t>
      </w:r>
    </w:p>
    <w:p w:rsidR="0040290A" w:rsidRPr="0040290A" w:rsidRDefault="0040290A" w:rsidP="0040290A">
      <w:pPr>
        <w:tabs>
          <w:tab w:val="left" w:pos="3969"/>
        </w:tabs>
        <w:ind w:right="5527"/>
        <w:jc w:val="both"/>
      </w:pPr>
    </w:p>
    <w:p w:rsidR="0040290A" w:rsidRDefault="0040290A" w:rsidP="0040290A">
      <w:pPr>
        <w:tabs>
          <w:tab w:val="left" w:pos="3969"/>
        </w:tabs>
        <w:ind w:right="5527"/>
        <w:jc w:val="both"/>
        <w:rPr>
          <w:i/>
        </w:rPr>
      </w:pPr>
    </w:p>
    <w:p w:rsidR="0040290A" w:rsidRDefault="0040290A" w:rsidP="0040290A">
      <w:pPr>
        <w:pStyle w:val="af1"/>
        <w:spacing w:after="0"/>
        <w:ind w:left="0" w:firstLine="709"/>
        <w:jc w:val="both"/>
      </w:pPr>
      <w:r>
        <w:t>В соответствии с решением Думы района от 28.01.2014 № 440 «О внес</w:t>
      </w:r>
      <w:r>
        <w:t>е</w:t>
      </w:r>
      <w:r>
        <w:t>нии изменений в решение Думы района от 03.12.2013 № 411 «О бюджете ра</w:t>
      </w:r>
      <w:r>
        <w:t>й</w:t>
      </w:r>
      <w:r>
        <w:t>она на 2014 год и плановый период 2015 и 2016 годов», в целях уточнения м</w:t>
      </w:r>
      <w:r>
        <w:t>е</w:t>
      </w:r>
      <w:r>
        <w:t>роприятий, предусмотренных муниципальной программой «Развитие агропр</w:t>
      </w:r>
      <w:r>
        <w:t>о</w:t>
      </w:r>
      <w:r>
        <w:t>мышленного комплекса и рынков сельскохозяйственной продукции, сырья                 и продовольствия в Нижневартовском районе в 2014–2020 годах</w:t>
      </w:r>
      <w:r w:rsidRPr="00A73800">
        <w:t>», утвержде</w:t>
      </w:r>
      <w:r w:rsidRPr="00A73800">
        <w:t>н</w:t>
      </w:r>
      <w:r w:rsidRPr="00A73800">
        <w:t>ной постановлением администрации района от 02.12.2013 № 2548</w:t>
      </w:r>
      <w:r>
        <w:t>:</w:t>
      </w:r>
    </w:p>
    <w:p w:rsidR="0040290A" w:rsidRDefault="0040290A" w:rsidP="0040290A">
      <w:pPr>
        <w:pStyle w:val="af1"/>
        <w:spacing w:after="0"/>
        <w:ind w:left="0" w:firstLine="709"/>
        <w:jc w:val="both"/>
      </w:pPr>
    </w:p>
    <w:p w:rsidR="0040290A" w:rsidRDefault="0040290A" w:rsidP="0040290A">
      <w:pPr>
        <w:ind w:firstLine="709"/>
        <w:jc w:val="both"/>
      </w:pPr>
      <w:r>
        <w:t xml:space="preserve">1. Внести изменения в постановление администрации района                             </w:t>
      </w:r>
      <w:r w:rsidRPr="00A73800">
        <w:t>от 02.12.2013 №</w:t>
      </w:r>
      <w:r>
        <w:t xml:space="preserve"> 2548 «Развитие агропромышленного комплекса и рынков сел</w:t>
      </w:r>
      <w:r>
        <w:t>ь</w:t>
      </w:r>
      <w:r>
        <w:t>скохозяйственной продукции, сырья и продовольствия в Нижневартовском районе в 2014–2020 годах</w:t>
      </w:r>
      <w:r w:rsidRPr="00A73800">
        <w:t>»</w:t>
      </w:r>
      <w:r w:rsidRPr="007A53AD">
        <w:t>:</w:t>
      </w:r>
    </w:p>
    <w:p w:rsidR="0040290A" w:rsidRDefault="0040290A" w:rsidP="0040290A">
      <w:pPr>
        <w:ind w:firstLine="709"/>
        <w:jc w:val="both"/>
      </w:pPr>
      <w:r>
        <w:t>1.1. Пункт 2 постановления изложить в новой редакции:</w:t>
      </w:r>
    </w:p>
    <w:p w:rsidR="0040290A" w:rsidRDefault="0040290A" w:rsidP="0040290A">
      <w:pPr>
        <w:ind w:firstLine="709"/>
        <w:jc w:val="both"/>
      </w:pPr>
      <w:r>
        <w:t>«2. Определить общий объем финансирования муниципальной програ</w:t>
      </w:r>
      <w:r>
        <w:t>м</w:t>
      </w:r>
      <w:r>
        <w:t>мы за счет средств бюджета района, бюджетов поселений и бюджета округа              на 2014–2020 годы в сумме 381 881,81 тыс. руб., в том числе: за счет средств бюджета автономного округа − в сумме 203 095 тыс. руб., за счет бюджета ра</w:t>
      </w:r>
      <w:r>
        <w:t>й</w:t>
      </w:r>
      <w:r>
        <w:t xml:space="preserve">она – в сумме 175 496,01 тыс. руб., за счет средств бюджетов поселений –                 в сумме 3 290,8 тыс. руб. </w:t>
      </w:r>
    </w:p>
    <w:p w:rsidR="0040290A" w:rsidRDefault="0040290A" w:rsidP="0040290A">
      <w:pPr>
        <w:ind w:firstLine="709"/>
        <w:jc w:val="both"/>
      </w:pPr>
      <w:r>
        <w:lastRenderedPageBreak/>
        <w:t>Объемы финансирования Программы на 2014–2020 годы могут подл</w:t>
      </w:r>
      <w:r>
        <w:t>е</w:t>
      </w:r>
      <w:r>
        <w:t>жать корректировке, исходя из возможностей бюджета района, округа и фед</w:t>
      </w:r>
      <w:r>
        <w:t>е</w:t>
      </w:r>
      <w:r>
        <w:t>рации, путем уточнения по сумме и мероприятиям.</w:t>
      </w:r>
    </w:p>
    <w:p w:rsidR="0040290A" w:rsidRDefault="0040290A" w:rsidP="0040290A">
      <w:pPr>
        <w:pStyle w:val="ConsPlusNormal"/>
        <w:widowControl/>
        <w:tabs>
          <w:tab w:val="left" w:pos="142"/>
        </w:tabs>
        <w:ind w:firstLine="709"/>
        <w:jc w:val="both"/>
        <w:rPr>
          <w:rFonts w:ascii="Times New Roman" w:hAnsi="Times New Roman" w:cs="Times New Roman"/>
          <w:sz w:val="28"/>
          <w:szCs w:val="28"/>
        </w:rPr>
      </w:pPr>
      <w:r>
        <w:rPr>
          <w:rFonts w:ascii="Times New Roman" w:hAnsi="Times New Roman" w:cs="Times New Roman"/>
          <w:sz w:val="28"/>
          <w:szCs w:val="28"/>
        </w:rPr>
        <w:t>1.2. Департаменту финансов администрации района (А.И. Кидяева) вкл</w:t>
      </w:r>
      <w:r>
        <w:rPr>
          <w:rFonts w:ascii="Times New Roman" w:hAnsi="Times New Roman" w:cs="Times New Roman"/>
          <w:sz w:val="28"/>
          <w:szCs w:val="28"/>
        </w:rPr>
        <w:t>ю</w:t>
      </w:r>
      <w:r>
        <w:rPr>
          <w:rFonts w:ascii="Times New Roman" w:hAnsi="Times New Roman" w:cs="Times New Roman"/>
          <w:sz w:val="28"/>
          <w:szCs w:val="28"/>
        </w:rPr>
        <w:t>чить Программу в Перечень муниципальных программ района на 2014–2020 годы, подлежащих финансированию, с объемом ассигнований в бюджете ра</w:t>
      </w:r>
      <w:r>
        <w:rPr>
          <w:rFonts w:ascii="Times New Roman" w:hAnsi="Times New Roman" w:cs="Times New Roman"/>
          <w:sz w:val="28"/>
          <w:szCs w:val="28"/>
        </w:rPr>
        <w:t>й</w:t>
      </w:r>
      <w:r>
        <w:rPr>
          <w:rFonts w:ascii="Times New Roman" w:hAnsi="Times New Roman" w:cs="Times New Roman"/>
          <w:sz w:val="28"/>
          <w:szCs w:val="28"/>
        </w:rPr>
        <w:t>она:</w:t>
      </w:r>
    </w:p>
    <w:p w:rsidR="0040290A" w:rsidRDefault="0040290A" w:rsidP="0040290A">
      <w:pPr>
        <w:ind w:firstLine="709"/>
        <w:jc w:val="both"/>
      </w:pPr>
      <w:r w:rsidRPr="00CC38E6">
        <w:t>в 2014 году – 23 709,01 тыс. руб.;</w:t>
      </w:r>
    </w:p>
    <w:p w:rsidR="0040290A" w:rsidRDefault="0040290A" w:rsidP="0040290A">
      <w:pPr>
        <w:ind w:firstLine="709"/>
        <w:jc w:val="both"/>
      </w:pPr>
      <w:r>
        <w:t>в 2015 году – 18 897 тыс. руб.;</w:t>
      </w:r>
    </w:p>
    <w:p w:rsidR="0040290A" w:rsidRDefault="0040290A" w:rsidP="0040290A">
      <w:pPr>
        <w:ind w:firstLine="709"/>
        <w:jc w:val="both"/>
      </w:pPr>
      <w:r>
        <w:t>в 2016 году – 17 000 тыс. руб.;</w:t>
      </w:r>
    </w:p>
    <w:p w:rsidR="0040290A" w:rsidRDefault="0040290A" w:rsidP="0040290A">
      <w:pPr>
        <w:ind w:firstLine="709"/>
        <w:jc w:val="both"/>
      </w:pPr>
      <w:r>
        <w:t>в 2017 году – 28 250 тыс. руб.;</w:t>
      </w:r>
    </w:p>
    <w:p w:rsidR="0040290A" w:rsidRDefault="0040290A" w:rsidP="0040290A">
      <w:pPr>
        <w:ind w:firstLine="709"/>
        <w:jc w:val="both"/>
      </w:pPr>
      <w:r>
        <w:t>в 2018 году – 28 970 тыс. руб.;</w:t>
      </w:r>
    </w:p>
    <w:p w:rsidR="0040290A" w:rsidRDefault="0040290A" w:rsidP="0040290A">
      <w:pPr>
        <w:ind w:firstLine="709"/>
        <w:jc w:val="both"/>
      </w:pPr>
      <w:r>
        <w:t>в 2019 году – 28 970 тыс. руб.;</w:t>
      </w:r>
    </w:p>
    <w:p w:rsidR="0040290A" w:rsidRDefault="0040290A" w:rsidP="0040290A">
      <w:pPr>
        <w:ind w:firstLine="709"/>
        <w:jc w:val="both"/>
      </w:pPr>
      <w:r>
        <w:t>в 2020 году – 29 700 тыс. руб.</w:t>
      </w:r>
    </w:p>
    <w:p w:rsidR="0040290A" w:rsidRDefault="0040290A" w:rsidP="0040290A">
      <w:pPr>
        <w:ind w:firstLine="709"/>
        <w:jc w:val="both"/>
      </w:pPr>
      <w:r>
        <w:t xml:space="preserve">за счет средств бюджета автономного округа в сумме </w:t>
      </w:r>
      <w:r w:rsidRPr="006A1870">
        <w:t>203 095</w:t>
      </w:r>
      <w:r>
        <w:t xml:space="preserve"> тыс. руб.,   из них:</w:t>
      </w:r>
    </w:p>
    <w:p w:rsidR="0040290A" w:rsidRDefault="0040290A" w:rsidP="0040290A">
      <w:pPr>
        <w:ind w:firstLine="709"/>
        <w:jc w:val="both"/>
      </w:pPr>
      <w:r>
        <w:t>в 2014 году – 56 610 тыс. руб.;</w:t>
      </w:r>
    </w:p>
    <w:p w:rsidR="0040290A" w:rsidRDefault="0040290A" w:rsidP="0040290A">
      <w:pPr>
        <w:ind w:firstLine="709"/>
        <w:jc w:val="both"/>
      </w:pPr>
      <w:r>
        <w:t>в 2015 году – 73 242 тыс. руб.;</w:t>
      </w:r>
    </w:p>
    <w:p w:rsidR="0040290A" w:rsidRDefault="0040290A" w:rsidP="0040290A">
      <w:pPr>
        <w:ind w:firstLine="709"/>
        <w:jc w:val="both"/>
      </w:pPr>
      <w:r>
        <w:t>в 2016 году – 73 24</w:t>
      </w:r>
      <w:r w:rsidRPr="00A61A68">
        <w:t>3</w:t>
      </w:r>
      <w:r>
        <w:t xml:space="preserve"> тыс. руб.».</w:t>
      </w:r>
    </w:p>
    <w:p w:rsidR="0040290A" w:rsidRDefault="0040290A" w:rsidP="0040290A">
      <w:pPr>
        <w:ind w:firstLine="709"/>
        <w:jc w:val="both"/>
      </w:pPr>
      <w:r>
        <w:t>1.3. В приложении к постановлению раздел «Финансовое обеспечение муниципальной программы» Паспорта муниципальной программы изложить            в новой редакции:</w:t>
      </w:r>
    </w:p>
    <w:tbl>
      <w:tblPr>
        <w:tblW w:w="10387" w:type="dxa"/>
        <w:jc w:val="center"/>
        <w:tblInd w:w="1078" w:type="dxa"/>
        <w:tblLook w:val="01E0"/>
      </w:tblPr>
      <w:tblGrid>
        <w:gridCol w:w="4177"/>
        <w:gridCol w:w="567"/>
        <w:gridCol w:w="5643"/>
      </w:tblGrid>
      <w:tr w:rsidR="0040290A" w:rsidTr="0040290A">
        <w:trPr>
          <w:jc w:val="center"/>
        </w:trPr>
        <w:tc>
          <w:tcPr>
            <w:tcW w:w="4177" w:type="dxa"/>
            <w:hideMark/>
          </w:tcPr>
          <w:p w:rsidR="0040290A" w:rsidRDefault="0040290A" w:rsidP="0040290A">
            <w:pPr>
              <w:pStyle w:val="ConsPlusNormal"/>
              <w:widowControl/>
              <w:ind w:left="267" w:firstLine="0"/>
              <w:jc w:val="both"/>
              <w:rPr>
                <w:rFonts w:ascii="Times New Roman" w:hAnsi="Times New Roman" w:cs="Times New Roman"/>
                <w:sz w:val="28"/>
                <w:szCs w:val="28"/>
              </w:rPr>
            </w:pPr>
            <w:r>
              <w:rPr>
                <w:rFonts w:ascii="Times New Roman" w:hAnsi="Times New Roman" w:cs="Times New Roman"/>
                <w:sz w:val="28"/>
                <w:szCs w:val="28"/>
              </w:rPr>
              <w:t>«Финансовое обеспечение муниципальной программы</w:t>
            </w:r>
          </w:p>
          <w:p w:rsidR="0040290A" w:rsidRDefault="0040290A" w:rsidP="0040290A">
            <w:pPr>
              <w:pStyle w:val="ConsPlusNormal"/>
              <w:widowControl/>
              <w:tabs>
                <w:tab w:val="left" w:pos="315"/>
              </w:tabs>
              <w:ind w:firstLine="709"/>
              <w:jc w:val="both"/>
              <w:rPr>
                <w:rFonts w:ascii="Times New Roman" w:hAnsi="Times New Roman" w:cs="Times New Roman"/>
                <w:sz w:val="28"/>
                <w:szCs w:val="28"/>
              </w:rPr>
            </w:pPr>
          </w:p>
        </w:tc>
        <w:tc>
          <w:tcPr>
            <w:tcW w:w="567" w:type="dxa"/>
          </w:tcPr>
          <w:p w:rsidR="0040290A" w:rsidRDefault="0040290A" w:rsidP="0040290A">
            <w:pPr>
              <w:pStyle w:val="ConsPlusNormal"/>
              <w:widowControl/>
              <w:tabs>
                <w:tab w:val="left" w:pos="315"/>
              </w:tabs>
              <w:ind w:firstLine="709"/>
              <w:jc w:val="both"/>
              <w:rPr>
                <w:rFonts w:ascii="Times New Roman" w:hAnsi="Times New Roman" w:cs="Times New Roman"/>
                <w:sz w:val="28"/>
                <w:szCs w:val="28"/>
              </w:rPr>
            </w:pPr>
          </w:p>
        </w:tc>
        <w:tc>
          <w:tcPr>
            <w:tcW w:w="5643" w:type="dxa"/>
          </w:tcPr>
          <w:p w:rsidR="0040290A" w:rsidRDefault="0040290A" w:rsidP="0040290A">
            <w:pPr>
              <w:ind w:right="265"/>
              <w:jc w:val="both"/>
            </w:pPr>
            <w:r>
              <w:t>общий объем финансирования муниц</w:t>
            </w:r>
            <w:r>
              <w:t>и</w:t>
            </w:r>
            <w:r>
              <w:t xml:space="preserve">пальной программы – 381 881,81 тыс. руб., </w:t>
            </w:r>
          </w:p>
          <w:p w:rsidR="0040290A" w:rsidRDefault="0040290A" w:rsidP="0040290A">
            <w:pPr>
              <w:ind w:firstLine="7"/>
              <w:jc w:val="both"/>
            </w:pPr>
            <w:r>
              <w:t xml:space="preserve">в том числе: </w:t>
            </w:r>
          </w:p>
          <w:p w:rsidR="0040290A" w:rsidRDefault="0040290A" w:rsidP="0040290A">
            <w:pPr>
              <w:ind w:firstLine="7"/>
              <w:jc w:val="both"/>
            </w:pPr>
            <w:r>
              <w:t>на 2014 год – 80 634,81 тыс. руб.;</w:t>
            </w:r>
          </w:p>
          <w:p w:rsidR="0040290A" w:rsidRDefault="0040290A" w:rsidP="0040290A">
            <w:pPr>
              <w:ind w:firstLine="7"/>
              <w:jc w:val="both"/>
            </w:pPr>
            <w:r>
              <w:t>на 2015 год – 92 439,5 тыс. руб.;</w:t>
            </w:r>
          </w:p>
          <w:p w:rsidR="0040290A" w:rsidRDefault="0040290A" w:rsidP="0040290A">
            <w:pPr>
              <w:ind w:firstLine="7"/>
              <w:jc w:val="both"/>
            </w:pPr>
            <w:r>
              <w:t>на 2016 год – 90 417,5 тыс. руб.;</w:t>
            </w:r>
          </w:p>
          <w:p w:rsidR="0040290A" w:rsidRDefault="0040290A" w:rsidP="0040290A">
            <w:pPr>
              <w:ind w:firstLine="7"/>
              <w:jc w:val="both"/>
            </w:pPr>
            <w:r>
              <w:t>на 2017 год – 28 875 тыс. руб.;</w:t>
            </w:r>
          </w:p>
          <w:p w:rsidR="0040290A" w:rsidRDefault="0040290A" w:rsidP="0040290A">
            <w:pPr>
              <w:ind w:firstLine="7"/>
              <w:jc w:val="both"/>
            </w:pPr>
            <w:r>
              <w:t>на 2018 год – 29 595 тыс. руб.;</w:t>
            </w:r>
          </w:p>
          <w:p w:rsidR="0040290A" w:rsidRDefault="0040290A" w:rsidP="0040290A">
            <w:pPr>
              <w:ind w:firstLine="7"/>
              <w:jc w:val="both"/>
            </w:pPr>
            <w:r>
              <w:t>на 2019 год – 29 595 тыс. руб.;</w:t>
            </w:r>
          </w:p>
          <w:p w:rsidR="0040290A" w:rsidRDefault="0040290A" w:rsidP="0040290A">
            <w:pPr>
              <w:pStyle w:val="ConsPlusNormal"/>
              <w:widowControl/>
              <w:tabs>
                <w:tab w:val="left" w:pos="315"/>
              </w:tabs>
              <w:ind w:firstLine="7"/>
              <w:jc w:val="both"/>
              <w:rPr>
                <w:rFonts w:ascii="Times New Roman" w:hAnsi="Times New Roman" w:cs="Times New Roman"/>
                <w:sz w:val="28"/>
                <w:szCs w:val="28"/>
              </w:rPr>
            </w:pPr>
            <w:r>
              <w:rPr>
                <w:rFonts w:ascii="Times New Roman" w:hAnsi="Times New Roman" w:cs="Times New Roman"/>
                <w:sz w:val="28"/>
                <w:szCs w:val="28"/>
              </w:rPr>
              <w:t>на 2020 год – 30 325 тыс. руб.».</w:t>
            </w:r>
          </w:p>
        </w:tc>
      </w:tr>
    </w:tbl>
    <w:p w:rsidR="0040290A" w:rsidRDefault="0040290A" w:rsidP="0040290A">
      <w:pPr>
        <w:ind w:firstLine="709"/>
        <w:jc w:val="both"/>
      </w:pPr>
      <w:r>
        <w:t>1.4. Приложение 2 к муниципальной программе «Развитие агропромы</w:t>
      </w:r>
      <w:r>
        <w:t>ш</w:t>
      </w:r>
      <w:r>
        <w:t>ленного комплекса и рынков сельскохозяйственной продукции, сырья и прод</w:t>
      </w:r>
      <w:r>
        <w:t>о</w:t>
      </w:r>
      <w:r>
        <w:t>вольствия в Нижневартовском районе в 2014–2020 годах» изложить в новой р</w:t>
      </w:r>
      <w:r>
        <w:t>е</w:t>
      </w:r>
      <w:r>
        <w:t xml:space="preserve">дакции согласно приложению. </w:t>
      </w:r>
    </w:p>
    <w:p w:rsidR="0040290A" w:rsidRDefault="0040290A" w:rsidP="0040290A">
      <w:pPr>
        <w:ind w:firstLine="709"/>
        <w:jc w:val="both"/>
      </w:pPr>
    </w:p>
    <w:p w:rsidR="0040290A" w:rsidRPr="007E5918" w:rsidRDefault="0040290A" w:rsidP="0040290A">
      <w:pPr>
        <w:ind w:firstLine="709"/>
        <w:jc w:val="both"/>
      </w:pPr>
      <w:r>
        <w:t>2</w:t>
      </w:r>
      <w:r w:rsidRPr="007E5918">
        <w:t>. Пресс-службе администрации района (А.Н. Королёва) опубликовать постановление в районной газете «Новости Приобья».</w:t>
      </w:r>
    </w:p>
    <w:p w:rsidR="0040290A" w:rsidRPr="007E5918" w:rsidRDefault="0040290A" w:rsidP="0040290A">
      <w:pPr>
        <w:ind w:firstLine="709"/>
        <w:jc w:val="both"/>
      </w:pPr>
    </w:p>
    <w:p w:rsidR="0040290A" w:rsidRDefault="0040290A" w:rsidP="0040290A">
      <w:pPr>
        <w:ind w:firstLine="709"/>
        <w:jc w:val="both"/>
      </w:pPr>
      <w:r>
        <w:t>3. Контроль за выполнением постановления возложить на заместителя главы администрации района по потребительскому рынку, местной промы</w:t>
      </w:r>
      <w:r>
        <w:t>ш</w:t>
      </w:r>
      <w:r>
        <w:t>ленности, транспорту и связи С.М. Пичугина.</w:t>
      </w:r>
    </w:p>
    <w:p w:rsidR="0040290A" w:rsidRDefault="0040290A" w:rsidP="0040290A"/>
    <w:p w:rsidR="00606021" w:rsidRDefault="0040290A" w:rsidP="0040290A">
      <w:pPr>
        <w:jc w:val="both"/>
      </w:pPr>
      <w:r w:rsidRPr="009B08F7">
        <w:t xml:space="preserve">Глава администрации района                       </w:t>
      </w:r>
      <w:r>
        <w:t xml:space="preserve">     </w:t>
      </w:r>
      <w:r w:rsidRPr="009B08F7">
        <w:t xml:space="preserve">                                </w:t>
      </w:r>
      <w:r>
        <w:t>Б.А. Саломатин</w:t>
      </w:r>
    </w:p>
    <w:p w:rsidR="000C3E69" w:rsidRDefault="000C3E69" w:rsidP="0040290A">
      <w:pPr>
        <w:jc w:val="both"/>
        <w:sectPr w:rsidR="000C3E69" w:rsidSect="0040290A">
          <w:headerReference w:type="default" r:id="rId9"/>
          <w:pgSz w:w="11906" w:h="16838"/>
          <w:pgMar w:top="1134" w:right="567" w:bottom="851" w:left="1701" w:header="709" w:footer="709" w:gutter="0"/>
          <w:cols w:space="708"/>
          <w:docGrid w:linePitch="360"/>
        </w:sectPr>
      </w:pPr>
    </w:p>
    <w:p w:rsidR="000C3E69" w:rsidRDefault="00B00DA8" w:rsidP="000C3E69">
      <w:pPr>
        <w:ind w:left="10206"/>
        <w:rPr>
          <w:color w:val="000000"/>
        </w:rPr>
      </w:pPr>
      <w:r>
        <w:rPr>
          <w:color w:val="000000"/>
        </w:rPr>
        <w:lastRenderedPageBreak/>
        <w:t xml:space="preserve">Приложение </w:t>
      </w:r>
      <w:r w:rsidR="000C3E69" w:rsidRPr="004753A0">
        <w:rPr>
          <w:color w:val="000000"/>
        </w:rPr>
        <w:t xml:space="preserve">к постановлению </w:t>
      </w:r>
    </w:p>
    <w:p w:rsidR="000C3E69" w:rsidRDefault="000C3E69" w:rsidP="000C3E69">
      <w:pPr>
        <w:ind w:left="10206"/>
        <w:rPr>
          <w:color w:val="000000"/>
        </w:rPr>
      </w:pPr>
      <w:r w:rsidRPr="004753A0">
        <w:rPr>
          <w:color w:val="000000"/>
        </w:rPr>
        <w:t>администрации района</w:t>
      </w:r>
    </w:p>
    <w:p w:rsidR="000C3E69" w:rsidRDefault="000C3E69" w:rsidP="000C3E69">
      <w:pPr>
        <w:ind w:left="10206"/>
        <w:jc w:val="both"/>
        <w:rPr>
          <w:color w:val="000000"/>
        </w:rPr>
      </w:pPr>
      <w:r w:rsidRPr="004753A0">
        <w:rPr>
          <w:color w:val="000000"/>
        </w:rPr>
        <w:t xml:space="preserve">от </w:t>
      </w:r>
      <w:r w:rsidR="001018ED">
        <w:rPr>
          <w:color w:val="000000"/>
        </w:rPr>
        <w:t>23.04.2014</w:t>
      </w:r>
      <w:r w:rsidRPr="004753A0">
        <w:rPr>
          <w:color w:val="000000"/>
        </w:rPr>
        <w:t xml:space="preserve"> № </w:t>
      </w:r>
      <w:r w:rsidR="001018ED">
        <w:rPr>
          <w:color w:val="000000"/>
        </w:rPr>
        <w:t>769</w:t>
      </w:r>
    </w:p>
    <w:p w:rsidR="000C3E69" w:rsidRDefault="000C3E69" w:rsidP="000C3E69">
      <w:pPr>
        <w:jc w:val="both"/>
        <w:rPr>
          <w:color w:val="000000"/>
        </w:rPr>
      </w:pPr>
    </w:p>
    <w:p w:rsidR="000C3E69" w:rsidRDefault="000C3E69" w:rsidP="000C3E69">
      <w:pPr>
        <w:ind w:left="10206"/>
        <w:jc w:val="both"/>
        <w:rPr>
          <w:color w:val="000000"/>
        </w:rPr>
      </w:pPr>
      <w:r w:rsidRPr="004753A0">
        <w:rPr>
          <w:color w:val="000000"/>
        </w:rPr>
        <w:t>«Приложение 2 к муниципальной  программе «Развитие агропромы</w:t>
      </w:r>
      <w:r w:rsidRPr="004753A0">
        <w:rPr>
          <w:color w:val="000000"/>
        </w:rPr>
        <w:t>ш</w:t>
      </w:r>
      <w:r w:rsidRPr="004753A0">
        <w:rPr>
          <w:color w:val="000000"/>
        </w:rPr>
        <w:t>ленного комплекса и рынков сел</w:t>
      </w:r>
      <w:r w:rsidRPr="004753A0">
        <w:rPr>
          <w:color w:val="000000"/>
        </w:rPr>
        <w:t>ь</w:t>
      </w:r>
      <w:r w:rsidR="00E0133B">
        <w:rPr>
          <w:color w:val="000000"/>
        </w:rPr>
        <w:t>скохозяй</w:t>
      </w:r>
      <w:r w:rsidRPr="004753A0">
        <w:rPr>
          <w:color w:val="000000"/>
        </w:rPr>
        <w:t>ственной пр</w:t>
      </w:r>
      <w:r>
        <w:rPr>
          <w:color w:val="000000"/>
        </w:rPr>
        <w:t>одукции, с</w:t>
      </w:r>
      <w:r>
        <w:rPr>
          <w:color w:val="000000"/>
        </w:rPr>
        <w:t>ы</w:t>
      </w:r>
      <w:r>
        <w:rPr>
          <w:color w:val="000000"/>
        </w:rPr>
        <w:t>рья и продовольствия</w:t>
      </w:r>
      <w:r w:rsidRPr="004753A0">
        <w:rPr>
          <w:color w:val="000000"/>
        </w:rPr>
        <w:t xml:space="preserve"> в </w:t>
      </w:r>
      <w:r>
        <w:rPr>
          <w:color w:val="000000"/>
        </w:rPr>
        <w:t>Нижнева</w:t>
      </w:r>
      <w:r>
        <w:rPr>
          <w:color w:val="000000"/>
        </w:rPr>
        <w:t>р</w:t>
      </w:r>
      <w:r>
        <w:rPr>
          <w:color w:val="000000"/>
        </w:rPr>
        <w:t>товском районе в 2014–</w:t>
      </w:r>
      <w:r w:rsidRPr="004753A0">
        <w:rPr>
          <w:color w:val="000000"/>
        </w:rPr>
        <w:t>2020 годах»</w:t>
      </w:r>
    </w:p>
    <w:p w:rsidR="000C3E69" w:rsidRPr="00656329" w:rsidRDefault="000C3E69" w:rsidP="000C3E69">
      <w:pPr>
        <w:jc w:val="both"/>
        <w:rPr>
          <w:color w:val="000000"/>
          <w:sz w:val="20"/>
        </w:rPr>
      </w:pPr>
    </w:p>
    <w:p w:rsidR="00656329" w:rsidRPr="00656329" w:rsidRDefault="00656329" w:rsidP="000C3E69">
      <w:pPr>
        <w:jc w:val="both"/>
        <w:rPr>
          <w:color w:val="000000"/>
          <w:sz w:val="20"/>
        </w:rPr>
      </w:pPr>
    </w:p>
    <w:p w:rsidR="000C3E69" w:rsidRDefault="000C3E69" w:rsidP="000C3E69">
      <w:pPr>
        <w:jc w:val="center"/>
        <w:rPr>
          <w:b/>
          <w:color w:val="000000"/>
        </w:rPr>
      </w:pPr>
      <w:r w:rsidRPr="000C3E69">
        <w:rPr>
          <w:b/>
          <w:color w:val="000000"/>
        </w:rPr>
        <w:t>Перечень програм</w:t>
      </w:r>
      <w:r w:rsidR="00E0133B">
        <w:rPr>
          <w:b/>
          <w:color w:val="000000"/>
        </w:rPr>
        <w:t xml:space="preserve">мных мероприятий муниципальной </w:t>
      </w:r>
      <w:r w:rsidRPr="000C3E69">
        <w:rPr>
          <w:b/>
          <w:color w:val="000000"/>
        </w:rPr>
        <w:t xml:space="preserve">программы «Развитие агропромышленного комплекса </w:t>
      </w:r>
    </w:p>
    <w:p w:rsidR="000C3E69" w:rsidRDefault="000C3E69" w:rsidP="000C3E69">
      <w:pPr>
        <w:jc w:val="center"/>
        <w:rPr>
          <w:b/>
          <w:color w:val="000000"/>
        </w:rPr>
      </w:pPr>
      <w:r w:rsidRPr="000C3E69">
        <w:rPr>
          <w:b/>
          <w:color w:val="000000"/>
        </w:rPr>
        <w:t>и рынков сельскохозяйственной про</w:t>
      </w:r>
      <w:r w:rsidR="00656329">
        <w:rPr>
          <w:b/>
          <w:color w:val="000000"/>
        </w:rPr>
        <w:t xml:space="preserve">дукции, сырья и продовольствия </w:t>
      </w:r>
      <w:r w:rsidRPr="000C3E69">
        <w:rPr>
          <w:b/>
          <w:color w:val="000000"/>
        </w:rPr>
        <w:t xml:space="preserve">в Нижневартовском районе </w:t>
      </w:r>
    </w:p>
    <w:p w:rsidR="000C3E69" w:rsidRPr="000C3E69" w:rsidRDefault="000C3E69" w:rsidP="000C3E69">
      <w:pPr>
        <w:jc w:val="center"/>
        <w:rPr>
          <w:b/>
          <w:color w:val="000000"/>
        </w:rPr>
      </w:pPr>
      <w:r w:rsidRPr="000C3E69">
        <w:rPr>
          <w:b/>
          <w:color w:val="000000"/>
        </w:rPr>
        <w:t>в 2014–2020 годах»</w:t>
      </w:r>
    </w:p>
    <w:p w:rsidR="00E0133B" w:rsidRPr="00656329" w:rsidRDefault="00E0133B" w:rsidP="000C3E69">
      <w:pPr>
        <w:jc w:val="center"/>
        <w:rPr>
          <w:b/>
          <w:color w:val="000000"/>
          <w:sz w:val="20"/>
        </w:rPr>
      </w:pPr>
    </w:p>
    <w:tbl>
      <w:tblPr>
        <w:tblStyle w:val="ab"/>
        <w:tblW w:w="15582" w:type="dxa"/>
        <w:tblInd w:w="-318" w:type="dxa"/>
        <w:tblLayout w:type="fixed"/>
        <w:tblLook w:val="0000"/>
      </w:tblPr>
      <w:tblGrid>
        <w:gridCol w:w="710"/>
        <w:gridCol w:w="3218"/>
        <w:gridCol w:w="1514"/>
        <w:gridCol w:w="1370"/>
        <w:gridCol w:w="1210"/>
        <w:gridCol w:w="1080"/>
        <w:gridCol w:w="1080"/>
        <w:gridCol w:w="1080"/>
        <w:gridCol w:w="1080"/>
        <w:gridCol w:w="1080"/>
        <w:gridCol w:w="1080"/>
        <w:gridCol w:w="1080"/>
      </w:tblGrid>
      <w:tr w:rsidR="00500908" w:rsidRPr="00500908" w:rsidTr="00500908">
        <w:trPr>
          <w:trHeight w:val="305"/>
        </w:trPr>
        <w:tc>
          <w:tcPr>
            <w:tcW w:w="710" w:type="dxa"/>
          </w:tcPr>
          <w:p w:rsidR="00500908" w:rsidRPr="00500908" w:rsidRDefault="00500908" w:rsidP="00500908">
            <w:pPr>
              <w:autoSpaceDE w:val="0"/>
              <w:autoSpaceDN w:val="0"/>
              <w:adjustRightInd w:val="0"/>
              <w:jc w:val="center"/>
              <w:rPr>
                <w:b/>
                <w:color w:val="000000"/>
                <w:sz w:val="23"/>
                <w:szCs w:val="23"/>
              </w:rPr>
            </w:pPr>
            <w:r w:rsidRPr="00500908">
              <w:rPr>
                <w:b/>
                <w:color w:val="000000"/>
                <w:sz w:val="23"/>
                <w:szCs w:val="23"/>
              </w:rPr>
              <w:t>№ п/п</w:t>
            </w:r>
          </w:p>
        </w:tc>
        <w:tc>
          <w:tcPr>
            <w:tcW w:w="3218" w:type="dxa"/>
          </w:tcPr>
          <w:p w:rsidR="00500908" w:rsidRPr="00500908" w:rsidRDefault="00500908" w:rsidP="00500908">
            <w:pPr>
              <w:autoSpaceDE w:val="0"/>
              <w:autoSpaceDN w:val="0"/>
              <w:adjustRightInd w:val="0"/>
              <w:jc w:val="center"/>
              <w:rPr>
                <w:b/>
                <w:color w:val="000000"/>
                <w:sz w:val="23"/>
                <w:szCs w:val="23"/>
              </w:rPr>
            </w:pPr>
            <w:r w:rsidRPr="00500908">
              <w:rPr>
                <w:b/>
                <w:color w:val="000000"/>
                <w:sz w:val="23"/>
                <w:szCs w:val="23"/>
              </w:rPr>
              <w:t>Основные мероприятия м</w:t>
            </w:r>
            <w:r w:rsidRPr="00500908">
              <w:rPr>
                <w:b/>
                <w:color w:val="000000"/>
                <w:sz w:val="23"/>
                <w:szCs w:val="23"/>
              </w:rPr>
              <w:t>у</w:t>
            </w:r>
            <w:r w:rsidRPr="00500908">
              <w:rPr>
                <w:b/>
                <w:color w:val="000000"/>
                <w:sz w:val="23"/>
                <w:szCs w:val="23"/>
              </w:rPr>
              <w:t>ниципальной программы</w:t>
            </w:r>
          </w:p>
        </w:tc>
        <w:tc>
          <w:tcPr>
            <w:tcW w:w="1514" w:type="dxa"/>
          </w:tcPr>
          <w:p w:rsidR="00500908" w:rsidRPr="00500908" w:rsidRDefault="00500908" w:rsidP="00500908">
            <w:pPr>
              <w:autoSpaceDE w:val="0"/>
              <w:autoSpaceDN w:val="0"/>
              <w:adjustRightInd w:val="0"/>
              <w:jc w:val="center"/>
              <w:rPr>
                <w:b/>
                <w:color w:val="000000"/>
                <w:sz w:val="23"/>
                <w:szCs w:val="23"/>
              </w:rPr>
            </w:pPr>
            <w:r w:rsidRPr="00500908">
              <w:rPr>
                <w:b/>
                <w:color w:val="000000"/>
                <w:sz w:val="23"/>
                <w:szCs w:val="23"/>
              </w:rPr>
              <w:t>Ответс</w:t>
            </w:r>
            <w:r w:rsidRPr="00500908">
              <w:rPr>
                <w:b/>
                <w:color w:val="000000"/>
                <w:sz w:val="23"/>
                <w:szCs w:val="23"/>
              </w:rPr>
              <w:t>т</w:t>
            </w:r>
            <w:r w:rsidRPr="00500908">
              <w:rPr>
                <w:b/>
                <w:color w:val="000000"/>
                <w:sz w:val="23"/>
                <w:szCs w:val="23"/>
              </w:rPr>
              <w:t>венный и</w:t>
            </w:r>
            <w:r w:rsidRPr="00500908">
              <w:rPr>
                <w:b/>
                <w:color w:val="000000"/>
                <w:sz w:val="23"/>
                <w:szCs w:val="23"/>
              </w:rPr>
              <w:t>с</w:t>
            </w:r>
            <w:r w:rsidRPr="00500908">
              <w:rPr>
                <w:b/>
                <w:color w:val="000000"/>
                <w:sz w:val="23"/>
                <w:szCs w:val="23"/>
              </w:rPr>
              <w:t>полнитель / соисполн</w:t>
            </w:r>
            <w:r w:rsidRPr="00500908">
              <w:rPr>
                <w:b/>
                <w:color w:val="000000"/>
                <w:sz w:val="23"/>
                <w:szCs w:val="23"/>
              </w:rPr>
              <w:t>и</w:t>
            </w:r>
            <w:r w:rsidRPr="00500908">
              <w:rPr>
                <w:b/>
                <w:color w:val="000000"/>
                <w:sz w:val="23"/>
                <w:szCs w:val="23"/>
              </w:rPr>
              <w:t>тель</w:t>
            </w:r>
          </w:p>
        </w:tc>
        <w:tc>
          <w:tcPr>
            <w:tcW w:w="1370" w:type="dxa"/>
          </w:tcPr>
          <w:p w:rsidR="00500908" w:rsidRPr="00500908" w:rsidRDefault="00500908" w:rsidP="00500908">
            <w:pPr>
              <w:autoSpaceDE w:val="0"/>
              <w:autoSpaceDN w:val="0"/>
              <w:adjustRightInd w:val="0"/>
              <w:jc w:val="center"/>
              <w:rPr>
                <w:b/>
                <w:color w:val="000000"/>
                <w:sz w:val="23"/>
                <w:szCs w:val="23"/>
              </w:rPr>
            </w:pPr>
            <w:r w:rsidRPr="00500908">
              <w:rPr>
                <w:b/>
                <w:color w:val="000000"/>
                <w:sz w:val="23"/>
                <w:szCs w:val="23"/>
              </w:rPr>
              <w:t>Источн</w:t>
            </w:r>
            <w:r w:rsidRPr="00500908">
              <w:rPr>
                <w:b/>
                <w:color w:val="000000"/>
                <w:sz w:val="23"/>
                <w:szCs w:val="23"/>
              </w:rPr>
              <w:t>и</w:t>
            </w:r>
            <w:r w:rsidRPr="00500908">
              <w:rPr>
                <w:b/>
                <w:color w:val="000000"/>
                <w:sz w:val="23"/>
                <w:szCs w:val="23"/>
              </w:rPr>
              <w:t>ки фина</w:t>
            </w:r>
            <w:r w:rsidRPr="00500908">
              <w:rPr>
                <w:b/>
                <w:color w:val="000000"/>
                <w:sz w:val="23"/>
                <w:szCs w:val="23"/>
              </w:rPr>
              <w:t>н</w:t>
            </w:r>
            <w:r w:rsidRPr="00500908">
              <w:rPr>
                <w:b/>
                <w:color w:val="000000"/>
                <w:sz w:val="23"/>
                <w:szCs w:val="23"/>
              </w:rPr>
              <w:t>сирования</w:t>
            </w:r>
          </w:p>
        </w:tc>
        <w:tc>
          <w:tcPr>
            <w:tcW w:w="8770" w:type="dxa"/>
            <w:gridSpan w:val="8"/>
          </w:tcPr>
          <w:p w:rsidR="00500908" w:rsidRPr="00500908" w:rsidRDefault="00500908" w:rsidP="00500908">
            <w:pPr>
              <w:autoSpaceDE w:val="0"/>
              <w:autoSpaceDN w:val="0"/>
              <w:adjustRightInd w:val="0"/>
              <w:jc w:val="center"/>
              <w:rPr>
                <w:b/>
                <w:color w:val="000000"/>
                <w:sz w:val="23"/>
                <w:szCs w:val="23"/>
              </w:rPr>
            </w:pPr>
            <w:r w:rsidRPr="00500908">
              <w:rPr>
                <w:b/>
                <w:color w:val="000000"/>
                <w:sz w:val="23"/>
                <w:szCs w:val="23"/>
              </w:rPr>
              <w:t>Финансирование затрат на реализацию (тыс. руб.)</w:t>
            </w:r>
          </w:p>
        </w:tc>
      </w:tr>
      <w:tr w:rsidR="00500908" w:rsidRPr="00500908" w:rsidTr="00500908">
        <w:trPr>
          <w:trHeight w:val="290"/>
        </w:trPr>
        <w:tc>
          <w:tcPr>
            <w:tcW w:w="710" w:type="dxa"/>
          </w:tcPr>
          <w:p w:rsidR="00500908" w:rsidRPr="00500908" w:rsidRDefault="00500908" w:rsidP="00500908">
            <w:pPr>
              <w:autoSpaceDE w:val="0"/>
              <w:autoSpaceDN w:val="0"/>
              <w:adjustRightInd w:val="0"/>
              <w:jc w:val="center"/>
              <w:rPr>
                <w:b/>
                <w:color w:val="000000"/>
                <w:sz w:val="23"/>
                <w:szCs w:val="23"/>
              </w:rPr>
            </w:pPr>
          </w:p>
        </w:tc>
        <w:tc>
          <w:tcPr>
            <w:tcW w:w="3218" w:type="dxa"/>
          </w:tcPr>
          <w:p w:rsidR="00500908" w:rsidRPr="00500908" w:rsidRDefault="00500908" w:rsidP="00500908">
            <w:pPr>
              <w:autoSpaceDE w:val="0"/>
              <w:autoSpaceDN w:val="0"/>
              <w:adjustRightInd w:val="0"/>
              <w:jc w:val="center"/>
              <w:rPr>
                <w:b/>
                <w:color w:val="000000"/>
                <w:sz w:val="23"/>
                <w:szCs w:val="23"/>
              </w:rPr>
            </w:pPr>
          </w:p>
        </w:tc>
        <w:tc>
          <w:tcPr>
            <w:tcW w:w="1514" w:type="dxa"/>
          </w:tcPr>
          <w:p w:rsidR="00500908" w:rsidRPr="00500908" w:rsidRDefault="00500908" w:rsidP="00500908">
            <w:pPr>
              <w:autoSpaceDE w:val="0"/>
              <w:autoSpaceDN w:val="0"/>
              <w:adjustRightInd w:val="0"/>
              <w:jc w:val="center"/>
              <w:rPr>
                <w:b/>
                <w:color w:val="000000"/>
                <w:sz w:val="23"/>
                <w:szCs w:val="23"/>
              </w:rPr>
            </w:pPr>
          </w:p>
        </w:tc>
        <w:tc>
          <w:tcPr>
            <w:tcW w:w="1370" w:type="dxa"/>
          </w:tcPr>
          <w:p w:rsidR="00500908" w:rsidRPr="00500908" w:rsidRDefault="00500908" w:rsidP="00500908">
            <w:pPr>
              <w:autoSpaceDE w:val="0"/>
              <w:autoSpaceDN w:val="0"/>
              <w:adjustRightInd w:val="0"/>
              <w:jc w:val="center"/>
              <w:rPr>
                <w:b/>
                <w:color w:val="000000"/>
                <w:sz w:val="23"/>
                <w:szCs w:val="23"/>
              </w:rPr>
            </w:pPr>
          </w:p>
        </w:tc>
        <w:tc>
          <w:tcPr>
            <w:tcW w:w="1210" w:type="dxa"/>
          </w:tcPr>
          <w:p w:rsidR="00500908" w:rsidRPr="00500908" w:rsidRDefault="00500908" w:rsidP="00500908">
            <w:pPr>
              <w:autoSpaceDE w:val="0"/>
              <w:autoSpaceDN w:val="0"/>
              <w:adjustRightInd w:val="0"/>
              <w:jc w:val="center"/>
              <w:rPr>
                <w:b/>
                <w:color w:val="000000"/>
                <w:sz w:val="23"/>
                <w:szCs w:val="23"/>
              </w:rPr>
            </w:pPr>
            <w:r w:rsidRPr="00500908">
              <w:rPr>
                <w:b/>
                <w:color w:val="000000"/>
                <w:sz w:val="23"/>
                <w:szCs w:val="23"/>
              </w:rPr>
              <w:t>всего</w:t>
            </w:r>
          </w:p>
        </w:tc>
        <w:tc>
          <w:tcPr>
            <w:tcW w:w="7560" w:type="dxa"/>
            <w:gridSpan w:val="7"/>
          </w:tcPr>
          <w:p w:rsidR="00500908" w:rsidRPr="00500908" w:rsidRDefault="00500908" w:rsidP="00500908">
            <w:pPr>
              <w:autoSpaceDE w:val="0"/>
              <w:autoSpaceDN w:val="0"/>
              <w:adjustRightInd w:val="0"/>
              <w:jc w:val="center"/>
              <w:rPr>
                <w:b/>
                <w:color w:val="000000"/>
                <w:sz w:val="23"/>
                <w:szCs w:val="23"/>
              </w:rPr>
            </w:pPr>
            <w:r w:rsidRPr="00500908">
              <w:rPr>
                <w:b/>
                <w:color w:val="000000"/>
                <w:sz w:val="23"/>
                <w:szCs w:val="23"/>
              </w:rPr>
              <w:t>в том числе</w:t>
            </w:r>
          </w:p>
        </w:tc>
      </w:tr>
      <w:tr w:rsidR="0091301E" w:rsidRPr="00500908" w:rsidTr="00500908">
        <w:trPr>
          <w:trHeight w:val="290"/>
        </w:trPr>
        <w:tc>
          <w:tcPr>
            <w:tcW w:w="710" w:type="dxa"/>
          </w:tcPr>
          <w:p w:rsidR="0091301E" w:rsidRPr="00500908" w:rsidRDefault="0091301E" w:rsidP="00500908">
            <w:pPr>
              <w:autoSpaceDE w:val="0"/>
              <w:autoSpaceDN w:val="0"/>
              <w:adjustRightInd w:val="0"/>
              <w:jc w:val="center"/>
              <w:rPr>
                <w:b/>
                <w:color w:val="000000"/>
                <w:sz w:val="23"/>
                <w:szCs w:val="23"/>
              </w:rPr>
            </w:pPr>
          </w:p>
        </w:tc>
        <w:tc>
          <w:tcPr>
            <w:tcW w:w="3218" w:type="dxa"/>
          </w:tcPr>
          <w:p w:rsidR="0091301E" w:rsidRPr="00500908" w:rsidRDefault="0091301E" w:rsidP="00500908">
            <w:pPr>
              <w:autoSpaceDE w:val="0"/>
              <w:autoSpaceDN w:val="0"/>
              <w:adjustRightInd w:val="0"/>
              <w:jc w:val="center"/>
              <w:rPr>
                <w:b/>
                <w:color w:val="000000"/>
                <w:sz w:val="23"/>
                <w:szCs w:val="23"/>
              </w:rPr>
            </w:pPr>
          </w:p>
        </w:tc>
        <w:tc>
          <w:tcPr>
            <w:tcW w:w="1514" w:type="dxa"/>
          </w:tcPr>
          <w:p w:rsidR="0091301E" w:rsidRPr="00500908" w:rsidRDefault="0091301E" w:rsidP="00500908">
            <w:pPr>
              <w:autoSpaceDE w:val="0"/>
              <w:autoSpaceDN w:val="0"/>
              <w:adjustRightInd w:val="0"/>
              <w:jc w:val="center"/>
              <w:rPr>
                <w:b/>
                <w:color w:val="000000"/>
                <w:sz w:val="23"/>
                <w:szCs w:val="23"/>
              </w:rPr>
            </w:pPr>
          </w:p>
        </w:tc>
        <w:tc>
          <w:tcPr>
            <w:tcW w:w="1370" w:type="dxa"/>
          </w:tcPr>
          <w:p w:rsidR="0091301E" w:rsidRPr="00500908" w:rsidRDefault="0091301E" w:rsidP="00500908">
            <w:pPr>
              <w:autoSpaceDE w:val="0"/>
              <w:autoSpaceDN w:val="0"/>
              <w:adjustRightInd w:val="0"/>
              <w:jc w:val="center"/>
              <w:rPr>
                <w:b/>
                <w:color w:val="000000"/>
                <w:sz w:val="23"/>
                <w:szCs w:val="23"/>
              </w:rPr>
            </w:pPr>
          </w:p>
        </w:tc>
        <w:tc>
          <w:tcPr>
            <w:tcW w:w="1210" w:type="dxa"/>
          </w:tcPr>
          <w:p w:rsidR="0091301E" w:rsidRPr="00500908" w:rsidRDefault="0091301E" w:rsidP="00500908">
            <w:pPr>
              <w:autoSpaceDE w:val="0"/>
              <w:autoSpaceDN w:val="0"/>
              <w:adjustRightInd w:val="0"/>
              <w:jc w:val="center"/>
              <w:rPr>
                <w:b/>
                <w:color w:val="000000"/>
                <w:sz w:val="23"/>
                <w:szCs w:val="23"/>
              </w:rPr>
            </w:pPr>
          </w:p>
        </w:tc>
        <w:tc>
          <w:tcPr>
            <w:tcW w:w="1080" w:type="dxa"/>
          </w:tcPr>
          <w:p w:rsidR="0091301E" w:rsidRPr="00500908" w:rsidRDefault="0091301E" w:rsidP="00500908">
            <w:pPr>
              <w:autoSpaceDE w:val="0"/>
              <w:autoSpaceDN w:val="0"/>
              <w:adjustRightInd w:val="0"/>
              <w:jc w:val="center"/>
              <w:rPr>
                <w:b/>
                <w:color w:val="000000"/>
                <w:sz w:val="23"/>
                <w:szCs w:val="23"/>
              </w:rPr>
            </w:pPr>
            <w:r w:rsidRPr="00500908">
              <w:rPr>
                <w:b/>
                <w:color w:val="000000"/>
                <w:sz w:val="23"/>
                <w:szCs w:val="23"/>
              </w:rPr>
              <w:t>2014</w:t>
            </w:r>
          </w:p>
        </w:tc>
        <w:tc>
          <w:tcPr>
            <w:tcW w:w="1080" w:type="dxa"/>
          </w:tcPr>
          <w:p w:rsidR="0091301E" w:rsidRPr="00500908" w:rsidRDefault="0091301E" w:rsidP="00500908">
            <w:pPr>
              <w:autoSpaceDE w:val="0"/>
              <w:autoSpaceDN w:val="0"/>
              <w:adjustRightInd w:val="0"/>
              <w:jc w:val="center"/>
              <w:rPr>
                <w:b/>
                <w:color w:val="000000"/>
                <w:sz w:val="23"/>
                <w:szCs w:val="23"/>
              </w:rPr>
            </w:pPr>
            <w:r w:rsidRPr="00500908">
              <w:rPr>
                <w:b/>
                <w:color w:val="000000"/>
                <w:sz w:val="23"/>
                <w:szCs w:val="23"/>
              </w:rPr>
              <w:t>2015</w:t>
            </w:r>
          </w:p>
        </w:tc>
        <w:tc>
          <w:tcPr>
            <w:tcW w:w="1080" w:type="dxa"/>
          </w:tcPr>
          <w:p w:rsidR="0091301E" w:rsidRPr="00500908" w:rsidRDefault="0091301E" w:rsidP="00500908">
            <w:pPr>
              <w:autoSpaceDE w:val="0"/>
              <w:autoSpaceDN w:val="0"/>
              <w:adjustRightInd w:val="0"/>
              <w:jc w:val="center"/>
              <w:rPr>
                <w:b/>
                <w:color w:val="000000"/>
                <w:sz w:val="23"/>
                <w:szCs w:val="23"/>
              </w:rPr>
            </w:pPr>
            <w:r w:rsidRPr="00500908">
              <w:rPr>
                <w:b/>
                <w:color w:val="000000"/>
                <w:sz w:val="23"/>
                <w:szCs w:val="23"/>
              </w:rPr>
              <w:t>2016</w:t>
            </w:r>
          </w:p>
        </w:tc>
        <w:tc>
          <w:tcPr>
            <w:tcW w:w="1080" w:type="dxa"/>
          </w:tcPr>
          <w:p w:rsidR="0091301E" w:rsidRPr="00500908" w:rsidRDefault="0091301E" w:rsidP="00500908">
            <w:pPr>
              <w:autoSpaceDE w:val="0"/>
              <w:autoSpaceDN w:val="0"/>
              <w:adjustRightInd w:val="0"/>
              <w:jc w:val="center"/>
              <w:rPr>
                <w:b/>
                <w:color w:val="000000"/>
                <w:sz w:val="23"/>
                <w:szCs w:val="23"/>
              </w:rPr>
            </w:pPr>
            <w:r w:rsidRPr="00500908">
              <w:rPr>
                <w:b/>
                <w:color w:val="000000"/>
                <w:sz w:val="23"/>
                <w:szCs w:val="23"/>
              </w:rPr>
              <w:t>2017</w:t>
            </w:r>
          </w:p>
        </w:tc>
        <w:tc>
          <w:tcPr>
            <w:tcW w:w="1080" w:type="dxa"/>
          </w:tcPr>
          <w:p w:rsidR="0091301E" w:rsidRPr="00500908" w:rsidRDefault="0091301E" w:rsidP="00500908">
            <w:pPr>
              <w:autoSpaceDE w:val="0"/>
              <w:autoSpaceDN w:val="0"/>
              <w:adjustRightInd w:val="0"/>
              <w:jc w:val="center"/>
              <w:rPr>
                <w:b/>
                <w:color w:val="000000"/>
                <w:sz w:val="23"/>
                <w:szCs w:val="23"/>
              </w:rPr>
            </w:pPr>
            <w:r w:rsidRPr="00500908">
              <w:rPr>
                <w:b/>
                <w:color w:val="000000"/>
                <w:sz w:val="23"/>
                <w:szCs w:val="23"/>
              </w:rPr>
              <w:t>2018</w:t>
            </w:r>
          </w:p>
        </w:tc>
        <w:tc>
          <w:tcPr>
            <w:tcW w:w="1080" w:type="dxa"/>
          </w:tcPr>
          <w:p w:rsidR="0091301E" w:rsidRPr="00500908" w:rsidRDefault="0091301E" w:rsidP="00500908">
            <w:pPr>
              <w:autoSpaceDE w:val="0"/>
              <w:autoSpaceDN w:val="0"/>
              <w:adjustRightInd w:val="0"/>
              <w:jc w:val="center"/>
              <w:rPr>
                <w:b/>
                <w:color w:val="000000"/>
                <w:sz w:val="23"/>
                <w:szCs w:val="23"/>
              </w:rPr>
            </w:pPr>
            <w:r w:rsidRPr="00500908">
              <w:rPr>
                <w:b/>
                <w:color w:val="000000"/>
                <w:sz w:val="23"/>
                <w:szCs w:val="23"/>
              </w:rPr>
              <w:t>2019</w:t>
            </w:r>
          </w:p>
        </w:tc>
        <w:tc>
          <w:tcPr>
            <w:tcW w:w="1080" w:type="dxa"/>
          </w:tcPr>
          <w:p w:rsidR="0091301E" w:rsidRPr="00500908" w:rsidRDefault="0091301E" w:rsidP="00500908">
            <w:pPr>
              <w:autoSpaceDE w:val="0"/>
              <w:autoSpaceDN w:val="0"/>
              <w:adjustRightInd w:val="0"/>
              <w:jc w:val="center"/>
              <w:rPr>
                <w:b/>
                <w:color w:val="000000"/>
                <w:sz w:val="23"/>
                <w:szCs w:val="23"/>
              </w:rPr>
            </w:pPr>
            <w:r w:rsidRPr="00500908">
              <w:rPr>
                <w:b/>
                <w:color w:val="000000"/>
                <w:sz w:val="23"/>
                <w:szCs w:val="23"/>
              </w:rPr>
              <w:t>2020</w:t>
            </w:r>
          </w:p>
        </w:tc>
      </w:tr>
      <w:tr w:rsidR="00500908" w:rsidRPr="00500908" w:rsidTr="00500908">
        <w:trPr>
          <w:trHeight w:val="276"/>
        </w:trPr>
        <w:tc>
          <w:tcPr>
            <w:tcW w:w="15582" w:type="dxa"/>
            <w:gridSpan w:val="12"/>
          </w:tcPr>
          <w:p w:rsidR="00500908" w:rsidRPr="00500908" w:rsidRDefault="00500908" w:rsidP="00500908">
            <w:pPr>
              <w:autoSpaceDE w:val="0"/>
              <w:autoSpaceDN w:val="0"/>
              <w:adjustRightInd w:val="0"/>
              <w:jc w:val="center"/>
              <w:rPr>
                <w:b/>
                <w:color w:val="000000"/>
                <w:sz w:val="23"/>
                <w:szCs w:val="23"/>
              </w:rPr>
            </w:pPr>
            <w:r w:rsidRPr="00500908">
              <w:rPr>
                <w:b/>
                <w:bCs/>
                <w:color w:val="000000"/>
                <w:sz w:val="23"/>
                <w:szCs w:val="23"/>
              </w:rPr>
              <w:t xml:space="preserve">Цель 1. «Повышение конкурентоспособности районной продукции растениеводства на внутреннем рынке»           </w:t>
            </w:r>
          </w:p>
        </w:tc>
      </w:tr>
      <w:tr w:rsidR="00500908" w:rsidRPr="00500908" w:rsidTr="00500908">
        <w:trPr>
          <w:trHeight w:val="290"/>
        </w:trPr>
        <w:tc>
          <w:tcPr>
            <w:tcW w:w="15582" w:type="dxa"/>
            <w:gridSpan w:val="12"/>
          </w:tcPr>
          <w:p w:rsidR="00500908" w:rsidRPr="00500908" w:rsidRDefault="00500908" w:rsidP="00500908">
            <w:pPr>
              <w:autoSpaceDE w:val="0"/>
              <w:autoSpaceDN w:val="0"/>
              <w:adjustRightInd w:val="0"/>
              <w:jc w:val="center"/>
              <w:rPr>
                <w:b/>
                <w:bCs/>
                <w:color w:val="000000"/>
                <w:sz w:val="23"/>
                <w:szCs w:val="23"/>
              </w:rPr>
            </w:pPr>
            <w:r w:rsidRPr="00500908">
              <w:rPr>
                <w:b/>
                <w:bCs/>
                <w:color w:val="000000"/>
                <w:sz w:val="23"/>
                <w:szCs w:val="23"/>
              </w:rPr>
              <w:t>Подпрограмма 1. «Развитие растениеводства, переработки и реализации продукции растениеводства»</w:t>
            </w:r>
          </w:p>
        </w:tc>
      </w:tr>
      <w:tr w:rsidR="00500908" w:rsidRPr="00500908" w:rsidTr="00500908">
        <w:trPr>
          <w:trHeight w:val="305"/>
        </w:trPr>
        <w:tc>
          <w:tcPr>
            <w:tcW w:w="15582" w:type="dxa"/>
            <w:gridSpan w:val="12"/>
          </w:tcPr>
          <w:p w:rsidR="00500908" w:rsidRPr="00500908" w:rsidRDefault="00500908" w:rsidP="0091301E">
            <w:pPr>
              <w:autoSpaceDE w:val="0"/>
              <w:autoSpaceDN w:val="0"/>
              <w:adjustRightInd w:val="0"/>
              <w:jc w:val="center"/>
              <w:rPr>
                <w:b/>
                <w:bCs/>
                <w:color w:val="000000"/>
                <w:sz w:val="23"/>
                <w:szCs w:val="23"/>
              </w:rPr>
            </w:pPr>
            <w:r w:rsidRPr="00500908">
              <w:rPr>
                <w:b/>
                <w:bCs/>
                <w:color w:val="000000"/>
                <w:sz w:val="23"/>
                <w:szCs w:val="23"/>
              </w:rPr>
              <w:t xml:space="preserve">Задача 1. Увеличение объемов производства и переработки основных видов продукции растениеводства             </w:t>
            </w:r>
          </w:p>
        </w:tc>
      </w:tr>
      <w:tr w:rsidR="0091301E" w:rsidRPr="00500908" w:rsidTr="00500908">
        <w:trPr>
          <w:trHeight w:val="286"/>
        </w:trPr>
        <w:tc>
          <w:tcPr>
            <w:tcW w:w="71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1.1.</w:t>
            </w:r>
          </w:p>
        </w:tc>
        <w:tc>
          <w:tcPr>
            <w:tcW w:w="3218" w:type="dxa"/>
          </w:tcPr>
          <w:p w:rsidR="0091301E" w:rsidRPr="00500908" w:rsidRDefault="0091301E" w:rsidP="00500908">
            <w:pPr>
              <w:autoSpaceDE w:val="0"/>
              <w:autoSpaceDN w:val="0"/>
              <w:adjustRightInd w:val="0"/>
              <w:jc w:val="both"/>
              <w:rPr>
                <w:color w:val="000000"/>
                <w:sz w:val="23"/>
                <w:szCs w:val="23"/>
              </w:rPr>
            </w:pPr>
            <w:r w:rsidRPr="00500908">
              <w:rPr>
                <w:color w:val="000000"/>
                <w:sz w:val="23"/>
                <w:szCs w:val="23"/>
              </w:rPr>
              <w:t>Субсидирование части  затрат на производство и  реализ</w:t>
            </w:r>
            <w:r w:rsidRPr="00500908">
              <w:rPr>
                <w:color w:val="000000"/>
                <w:sz w:val="23"/>
                <w:szCs w:val="23"/>
              </w:rPr>
              <w:t>а</w:t>
            </w:r>
            <w:r w:rsidRPr="00500908">
              <w:rPr>
                <w:color w:val="000000"/>
                <w:sz w:val="23"/>
                <w:szCs w:val="23"/>
              </w:rPr>
              <w:t>цию продукции растениево</w:t>
            </w:r>
            <w:r w:rsidRPr="00500908">
              <w:rPr>
                <w:color w:val="000000"/>
                <w:sz w:val="23"/>
                <w:szCs w:val="23"/>
              </w:rPr>
              <w:t>д</w:t>
            </w:r>
            <w:r w:rsidRPr="00500908">
              <w:rPr>
                <w:color w:val="000000"/>
                <w:sz w:val="23"/>
                <w:szCs w:val="23"/>
              </w:rPr>
              <w:t xml:space="preserve">ства в защищенном грунте;  в открытом грунте   </w:t>
            </w:r>
          </w:p>
          <w:p w:rsidR="0091301E" w:rsidRPr="00500908" w:rsidRDefault="0091301E" w:rsidP="00500908">
            <w:pPr>
              <w:autoSpaceDE w:val="0"/>
              <w:autoSpaceDN w:val="0"/>
              <w:adjustRightInd w:val="0"/>
              <w:jc w:val="both"/>
              <w:rPr>
                <w:color w:val="000000"/>
                <w:sz w:val="23"/>
                <w:szCs w:val="23"/>
              </w:rPr>
            </w:pPr>
          </w:p>
          <w:p w:rsidR="0091301E" w:rsidRPr="00500908" w:rsidRDefault="0091301E" w:rsidP="0091301E">
            <w:pPr>
              <w:autoSpaceDE w:val="0"/>
              <w:autoSpaceDN w:val="0"/>
              <w:adjustRightInd w:val="0"/>
              <w:jc w:val="center"/>
              <w:rPr>
                <w:color w:val="000000"/>
                <w:sz w:val="23"/>
                <w:szCs w:val="23"/>
              </w:rPr>
            </w:pPr>
          </w:p>
        </w:tc>
        <w:tc>
          <w:tcPr>
            <w:tcW w:w="1514"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отдел мес</w:t>
            </w:r>
            <w:r w:rsidRPr="00500908">
              <w:rPr>
                <w:color w:val="000000"/>
                <w:sz w:val="23"/>
                <w:szCs w:val="23"/>
              </w:rPr>
              <w:t>т</w:t>
            </w:r>
            <w:r w:rsidRPr="00500908">
              <w:rPr>
                <w:color w:val="000000"/>
                <w:sz w:val="23"/>
                <w:szCs w:val="23"/>
              </w:rPr>
              <w:t>ной пр</w:t>
            </w:r>
            <w:r w:rsidRPr="00500908">
              <w:rPr>
                <w:color w:val="000000"/>
                <w:sz w:val="23"/>
                <w:szCs w:val="23"/>
              </w:rPr>
              <w:t>о</w:t>
            </w:r>
            <w:r w:rsidRPr="00500908">
              <w:rPr>
                <w:color w:val="000000"/>
                <w:sz w:val="23"/>
                <w:szCs w:val="23"/>
              </w:rPr>
              <w:t>мышленн</w:t>
            </w:r>
            <w:r w:rsidRPr="00500908">
              <w:rPr>
                <w:color w:val="000000"/>
                <w:sz w:val="23"/>
                <w:szCs w:val="23"/>
              </w:rPr>
              <w:t>о</w:t>
            </w:r>
            <w:r w:rsidRPr="00500908">
              <w:rPr>
                <w:color w:val="000000"/>
                <w:sz w:val="23"/>
                <w:szCs w:val="23"/>
              </w:rPr>
              <w:t>сти и сел</w:t>
            </w:r>
            <w:r w:rsidRPr="00500908">
              <w:rPr>
                <w:color w:val="000000"/>
                <w:sz w:val="23"/>
                <w:szCs w:val="23"/>
              </w:rPr>
              <w:t>ь</w:t>
            </w:r>
            <w:r w:rsidRPr="00500908">
              <w:rPr>
                <w:color w:val="000000"/>
                <w:sz w:val="23"/>
                <w:szCs w:val="23"/>
              </w:rPr>
              <w:t>ского хозя</w:t>
            </w:r>
            <w:r w:rsidRPr="00500908">
              <w:rPr>
                <w:color w:val="000000"/>
                <w:sz w:val="23"/>
                <w:szCs w:val="23"/>
              </w:rPr>
              <w:t>й</w:t>
            </w:r>
            <w:r w:rsidRPr="00500908">
              <w:rPr>
                <w:color w:val="000000"/>
                <w:sz w:val="23"/>
                <w:szCs w:val="23"/>
              </w:rPr>
              <w:t>ства адм</w:t>
            </w:r>
            <w:r w:rsidRPr="00500908">
              <w:rPr>
                <w:color w:val="000000"/>
                <w:sz w:val="23"/>
                <w:szCs w:val="23"/>
              </w:rPr>
              <w:t>и</w:t>
            </w:r>
            <w:r w:rsidRPr="00500908">
              <w:rPr>
                <w:color w:val="000000"/>
                <w:sz w:val="23"/>
                <w:szCs w:val="23"/>
              </w:rPr>
              <w:t xml:space="preserve">нистрации района                   (далее </w:t>
            </w:r>
            <w:r w:rsidR="00500908" w:rsidRPr="00500908">
              <w:rPr>
                <w:color w:val="000000"/>
                <w:sz w:val="23"/>
                <w:szCs w:val="23"/>
              </w:rPr>
              <w:t xml:space="preserve">− </w:t>
            </w:r>
            <w:r w:rsidRPr="00500908">
              <w:rPr>
                <w:color w:val="000000"/>
                <w:sz w:val="23"/>
                <w:szCs w:val="23"/>
              </w:rPr>
              <w:lastRenderedPageBreak/>
              <w:t>ОМП и СХ)</w:t>
            </w:r>
          </w:p>
        </w:tc>
        <w:tc>
          <w:tcPr>
            <w:tcW w:w="137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lastRenderedPageBreak/>
              <w:t>бюджет автономн</w:t>
            </w:r>
            <w:r w:rsidRPr="00500908">
              <w:rPr>
                <w:color w:val="000000"/>
                <w:sz w:val="23"/>
                <w:szCs w:val="23"/>
              </w:rPr>
              <w:t>о</w:t>
            </w:r>
            <w:r w:rsidRPr="00500908">
              <w:rPr>
                <w:color w:val="000000"/>
                <w:sz w:val="23"/>
                <w:szCs w:val="23"/>
              </w:rPr>
              <w:t>го округа</w:t>
            </w:r>
          </w:p>
        </w:tc>
        <w:tc>
          <w:tcPr>
            <w:tcW w:w="121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1856,60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656,60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600,00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600,00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r>
      <w:tr w:rsidR="0091301E" w:rsidRPr="00500908" w:rsidTr="00500908">
        <w:trPr>
          <w:trHeight w:val="290"/>
        </w:trPr>
        <w:tc>
          <w:tcPr>
            <w:tcW w:w="710" w:type="dxa"/>
          </w:tcPr>
          <w:p w:rsidR="0091301E" w:rsidRPr="00500908" w:rsidRDefault="0091301E" w:rsidP="0091301E">
            <w:pPr>
              <w:autoSpaceDE w:val="0"/>
              <w:autoSpaceDN w:val="0"/>
              <w:adjustRightInd w:val="0"/>
              <w:jc w:val="center"/>
              <w:rPr>
                <w:color w:val="000000"/>
                <w:sz w:val="23"/>
                <w:szCs w:val="23"/>
              </w:rPr>
            </w:pPr>
          </w:p>
        </w:tc>
        <w:tc>
          <w:tcPr>
            <w:tcW w:w="3218" w:type="dxa"/>
          </w:tcPr>
          <w:p w:rsidR="0091301E" w:rsidRPr="00500908" w:rsidRDefault="0091301E" w:rsidP="00500908">
            <w:pPr>
              <w:autoSpaceDE w:val="0"/>
              <w:autoSpaceDN w:val="0"/>
              <w:adjustRightInd w:val="0"/>
              <w:jc w:val="both"/>
              <w:rPr>
                <w:bCs/>
                <w:color w:val="000000"/>
                <w:sz w:val="23"/>
                <w:szCs w:val="23"/>
              </w:rPr>
            </w:pPr>
            <w:r w:rsidRPr="00500908">
              <w:rPr>
                <w:bCs/>
                <w:color w:val="000000"/>
                <w:sz w:val="23"/>
                <w:szCs w:val="23"/>
              </w:rPr>
              <w:t>И</w:t>
            </w:r>
            <w:r w:rsidR="00500908" w:rsidRPr="00500908">
              <w:rPr>
                <w:bCs/>
                <w:color w:val="000000"/>
                <w:sz w:val="23"/>
                <w:szCs w:val="23"/>
              </w:rPr>
              <w:t>того</w:t>
            </w:r>
            <w:r w:rsidRPr="00500908">
              <w:rPr>
                <w:bCs/>
                <w:color w:val="000000"/>
                <w:sz w:val="23"/>
                <w:szCs w:val="23"/>
              </w:rPr>
              <w:t xml:space="preserve"> по задаче 1</w:t>
            </w:r>
          </w:p>
        </w:tc>
        <w:tc>
          <w:tcPr>
            <w:tcW w:w="1514" w:type="dxa"/>
          </w:tcPr>
          <w:p w:rsidR="0091301E" w:rsidRPr="00500908" w:rsidRDefault="0091301E" w:rsidP="0091301E">
            <w:pPr>
              <w:autoSpaceDE w:val="0"/>
              <w:autoSpaceDN w:val="0"/>
              <w:adjustRightInd w:val="0"/>
              <w:jc w:val="center"/>
              <w:rPr>
                <w:color w:val="000000"/>
                <w:sz w:val="23"/>
                <w:szCs w:val="23"/>
              </w:rPr>
            </w:pPr>
          </w:p>
        </w:tc>
        <w:tc>
          <w:tcPr>
            <w:tcW w:w="137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всего</w:t>
            </w:r>
          </w:p>
        </w:tc>
        <w:tc>
          <w:tcPr>
            <w:tcW w:w="121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1856,60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656,60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600,00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600,00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0,00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0,00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0,00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0,00</w:t>
            </w:r>
          </w:p>
        </w:tc>
      </w:tr>
      <w:tr w:rsidR="0091301E" w:rsidRPr="00500908" w:rsidTr="00500908">
        <w:trPr>
          <w:trHeight w:val="739"/>
        </w:trPr>
        <w:tc>
          <w:tcPr>
            <w:tcW w:w="710" w:type="dxa"/>
          </w:tcPr>
          <w:p w:rsidR="0091301E" w:rsidRPr="00500908" w:rsidRDefault="0091301E" w:rsidP="0091301E">
            <w:pPr>
              <w:autoSpaceDE w:val="0"/>
              <w:autoSpaceDN w:val="0"/>
              <w:adjustRightInd w:val="0"/>
              <w:jc w:val="center"/>
              <w:rPr>
                <w:color w:val="000000"/>
                <w:sz w:val="23"/>
                <w:szCs w:val="23"/>
              </w:rPr>
            </w:pPr>
          </w:p>
        </w:tc>
        <w:tc>
          <w:tcPr>
            <w:tcW w:w="3218" w:type="dxa"/>
          </w:tcPr>
          <w:p w:rsidR="0091301E" w:rsidRPr="00500908" w:rsidRDefault="0091301E" w:rsidP="00500908">
            <w:pPr>
              <w:autoSpaceDE w:val="0"/>
              <w:autoSpaceDN w:val="0"/>
              <w:adjustRightInd w:val="0"/>
              <w:jc w:val="both"/>
              <w:rPr>
                <w:bCs/>
                <w:color w:val="000000"/>
                <w:sz w:val="23"/>
                <w:szCs w:val="23"/>
              </w:rPr>
            </w:pPr>
          </w:p>
        </w:tc>
        <w:tc>
          <w:tcPr>
            <w:tcW w:w="1514" w:type="dxa"/>
          </w:tcPr>
          <w:p w:rsidR="0091301E" w:rsidRPr="00500908" w:rsidRDefault="0091301E" w:rsidP="0091301E">
            <w:pPr>
              <w:autoSpaceDE w:val="0"/>
              <w:autoSpaceDN w:val="0"/>
              <w:adjustRightInd w:val="0"/>
              <w:jc w:val="center"/>
              <w:rPr>
                <w:color w:val="000000"/>
                <w:sz w:val="23"/>
                <w:szCs w:val="23"/>
              </w:rPr>
            </w:pPr>
          </w:p>
        </w:tc>
        <w:tc>
          <w:tcPr>
            <w:tcW w:w="137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бюджет автономн</w:t>
            </w:r>
            <w:r w:rsidRPr="00500908">
              <w:rPr>
                <w:color w:val="000000"/>
                <w:sz w:val="23"/>
                <w:szCs w:val="23"/>
              </w:rPr>
              <w:t>о</w:t>
            </w:r>
            <w:r w:rsidRPr="00500908">
              <w:rPr>
                <w:color w:val="000000"/>
                <w:sz w:val="23"/>
                <w:szCs w:val="23"/>
              </w:rPr>
              <w:t>го округа</w:t>
            </w:r>
          </w:p>
        </w:tc>
        <w:tc>
          <w:tcPr>
            <w:tcW w:w="121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1856,60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656,60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600,00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600,00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r>
      <w:tr w:rsidR="0091301E" w:rsidRPr="00500908" w:rsidTr="00500908">
        <w:trPr>
          <w:trHeight w:val="290"/>
        </w:trPr>
        <w:tc>
          <w:tcPr>
            <w:tcW w:w="710" w:type="dxa"/>
          </w:tcPr>
          <w:p w:rsidR="0091301E" w:rsidRPr="00500908" w:rsidRDefault="0091301E" w:rsidP="0091301E">
            <w:pPr>
              <w:autoSpaceDE w:val="0"/>
              <w:autoSpaceDN w:val="0"/>
              <w:adjustRightInd w:val="0"/>
              <w:jc w:val="center"/>
              <w:rPr>
                <w:color w:val="000000"/>
                <w:sz w:val="23"/>
                <w:szCs w:val="23"/>
              </w:rPr>
            </w:pPr>
          </w:p>
        </w:tc>
        <w:tc>
          <w:tcPr>
            <w:tcW w:w="3218" w:type="dxa"/>
          </w:tcPr>
          <w:p w:rsidR="0091301E" w:rsidRPr="00500908" w:rsidRDefault="0091301E" w:rsidP="00500908">
            <w:pPr>
              <w:autoSpaceDE w:val="0"/>
              <w:autoSpaceDN w:val="0"/>
              <w:adjustRightInd w:val="0"/>
              <w:jc w:val="both"/>
              <w:rPr>
                <w:bCs/>
                <w:color w:val="000000"/>
                <w:sz w:val="23"/>
                <w:szCs w:val="23"/>
              </w:rPr>
            </w:pPr>
            <w:r w:rsidRPr="00500908">
              <w:rPr>
                <w:bCs/>
                <w:color w:val="000000"/>
                <w:sz w:val="23"/>
                <w:szCs w:val="23"/>
              </w:rPr>
              <w:t>И</w:t>
            </w:r>
            <w:r w:rsidR="00500908" w:rsidRPr="00500908">
              <w:rPr>
                <w:bCs/>
                <w:color w:val="000000"/>
                <w:sz w:val="23"/>
                <w:szCs w:val="23"/>
              </w:rPr>
              <w:t>того</w:t>
            </w:r>
            <w:r w:rsidRPr="00500908">
              <w:rPr>
                <w:bCs/>
                <w:color w:val="000000"/>
                <w:sz w:val="23"/>
                <w:szCs w:val="23"/>
              </w:rPr>
              <w:t xml:space="preserve"> по подпрограмме 1</w:t>
            </w:r>
          </w:p>
        </w:tc>
        <w:tc>
          <w:tcPr>
            <w:tcW w:w="1514" w:type="dxa"/>
          </w:tcPr>
          <w:p w:rsidR="0091301E" w:rsidRPr="00500908" w:rsidRDefault="0091301E" w:rsidP="0091301E">
            <w:pPr>
              <w:autoSpaceDE w:val="0"/>
              <w:autoSpaceDN w:val="0"/>
              <w:adjustRightInd w:val="0"/>
              <w:jc w:val="center"/>
              <w:rPr>
                <w:color w:val="000000"/>
                <w:sz w:val="23"/>
                <w:szCs w:val="23"/>
              </w:rPr>
            </w:pPr>
          </w:p>
        </w:tc>
        <w:tc>
          <w:tcPr>
            <w:tcW w:w="137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всего</w:t>
            </w:r>
          </w:p>
        </w:tc>
        <w:tc>
          <w:tcPr>
            <w:tcW w:w="121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1856,60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656,60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600,00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600,00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r>
      <w:tr w:rsidR="0091301E" w:rsidRPr="00500908" w:rsidTr="00500908">
        <w:trPr>
          <w:trHeight w:val="739"/>
        </w:trPr>
        <w:tc>
          <w:tcPr>
            <w:tcW w:w="710" w:type="dxa"/>
          </w:tcPr>
          <w:p w:rsidR="0091301E" w:rsidRPr="00500908" w:rsidRDefault="0091301E" w:rsidP="0091301E">
            <w:pPr>
              <w:autoSpaceDE w:val="0"/>
              <w:autoSpaceDN w:val="0"/>
              <w:adjustRightInd w:val="0"/>
              <w:jc w:val="center"/>
              <w:rPr>
                <w:color w:val="000000"/>
                <w:sz w:val="23"/>
                <w:szCs w:val="23"/>
              </w:rPr>
            </w:pPr>
          </w:p>
        </w:tc>
        <w:tc>
          <w:tcPr>
            <w:tcW w:w="3218" w:type="dxa"/>
          </w:tcPr>
          <w:p w:rsidR="0091301E" w:rsidRPr="00500908" w:rsidRDefault="0091301E" w:rsidP="0091301E">
            <w:pPr>
              <w:autoSpaceDE w:val="0"/>
              <w:autoSpaceDN w:val="0"/>
              <w:adjustRightInd w:val="0"/>
              <w:jc w:val="center"/>
              <w:rPr>
                <w:bCs/>
                <w:color w:val="000000"/>
                <w:sz w:val="23"/>
                <w:szCs w:val="23"/>
              </w:rPr>
            </w:pPr>
          </w:p>
        </w:tc>
        <w:tc>
          <w:tcPr>
            <w:tcW w:w="1514" w:type="dxa"/>
          </w:tcPr>
          <w:p w:rsidR="0091301E" w:rsidRPr="00500908" w:rsidRDefault="0091301E" w:rsidP="0091301E">
            <w:pPr>
              <w:autoSpaceDE w:val="0"/>
              <w:autoSpaceDN w:val="0"/>
              <w:adjustRightInd w:val="0"/>
              <w:jc w:val="center"/>
              <w:rPr>
                <w:color w:val="000000"/>
                <w:sz w:val="23"/>
                <w:szCs w:val="23"/>
              </w:rPr>
            </w:pPr>
          </w:p>
        </w:tc>
        <w:tc>
          <w:tcPr>
            <w:tcW w:w="137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бюджет автономн</w:t>
            </w:r>
            <w:r w:rsidRPr="00500908">
              <w:rPr>
                <w:color w:val="000000"/>
                <w:sz w:val="23"/>
                <w:szCs w:val="23"/>
              </w:rPr>
              <w:t>о</w:t>
            </w:r>
            <w:r w:rsidRPr="00500908">
              <w:rPr>
                <w:color w:val="000000"/>
                <w:sz w:val="23"/>
                <w:szCs w:val="23"/>
              </w:rPr>
              <w:t>го округа</w:t>
            </w:r>
          </w:p>
        </w:tc>
        <w:tc>
          <w:tcPr>
            <w:tcW w:w="121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1856,60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656,60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600,00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600,00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r>
      <w:tr w:rsidR="00500908" w:rsidRPr="00500908" w:rsidTr="00500908">
        <w:trPr>
          <w:trHeight w:val="434"/>
        </w:trPr>
        <w:tc>
          <w:tcPr>
            <w:tcW w:w="15582" w:type="dxa"/>
            <w:gridSpan w:val="12"/>
          </w:tcPr>
          <w:p w:rsidR="00500908" w:rsidRPr="00500908" w:rsidRDefault="00500908" w:rsidP="00500908">
            <w:pPr>
              <w:autoSpaceDE w:val="0"/>
              <w:autoSpaceDN w:val="0"/>
              <w:adjustRightInd w:val="0"/>
              <w:jc w:val="center"/>
              <w:rPr>
                <w:b/>
                <w:bCs/>
                <w:color w:val="000000"/>
                <w:sz w:val="23"/>
                <w:szCs w:val="23"/>
              </w:rPr>
            </w:pPr>
            <w:r w:rsidRPr="00500908">
              <w:rPr>
                <w:b/>
                <w:bCs/>
                <w:color w:val="000000"/>
                <w:sz w:val="23"/>
                <w:szCs w:val="23"/>
              </w:rPr>
              <w:t>Цель 2. «Комплексное развитие и повышение эффективности производства животноводческой продукции и продуктов ее переработки»</w:t>
            </w:r>
          </w:p>
        </w:tc>
      </w:tr>
      <w:tr w:rsidR="00500908" w:rsidRPr="00500908" w:rsidTr="00500908">
        <w:trPr>
          <w:trHeight w:val="420"/>
        </w:trPr>
        <w:tc>
          <w:tcPr>
            <w:tcW w:w="15582" w:type="dxa"/>
            <w:gridSpan w:val="12"/>
          </w:tcPr>
          <w:p w:rsidR="00500908" w:rsidRPr="00500908" w:rsidRDefault="00500908" w:rsidP="00500908">
            <w:pPr>
              <w:autoSpaceDE w:val="0"/>
              <w:autoSpaceDN w:val="0"/>
              <w:adjustRightInd w:val="0"/>
              <w:jc w:val="center"/>
              <w:rPr>
                <w:b/>
                <w:bCs/>
                <w:color w:val="000000"/>
                <w:sz w:val="23"/>
                <w:szCs w:val="23"/>
              </w:rPr>
            </w:pPr>
            <w:r w:rsidRPr="00500908">
              <w:rPr>
                <w:b/>
                <w:bCs/>
                <w:color w:val="000000"/>
                <w:sz w:val="23"/>
                <w:szCs w:val="23"/>
              </w:rPr>
              <w:t>Подпрограмма 2. «Развитие животноводства, переработки и реализации продукции животноводства»</w:t>
            </w:r>
          </w:p>
        </w:tc>
      </w:tr>
      <w:tr w:rsidR="00500908" w:rsidRPr="00500908" w:rsidTr="00500908">
        <w:trPr>
          <w:trHeight w:val="348"/>
        </w:trPr>
        <w:tc>
          <w:tcPr>
            <w:tcW w:w="15582" w:type="dxa"/>
            <w:gridSpan w:val="12"/>
          </w:tcPr>
          <w:p w:rsidR="00500908" w:rsidRPr="00500908" w:rsidRDefault="00500908" w:rsidP="0091301E">
            <w:pPr>
              <w:autoSpaceDE w:val="0"/>
              <w:autoSpaceDN w:val="0"/>
              <w:adjustRightInd w:val="0"/>
              <w:jc w:val="center"/>
              <w:rPr>
                <w:b/>
                <w:bCs/>
                <w:color w:val="000000"/>
                <w:sz w:val="23"/>
                <w:szCs w:val="23"/>
              </w:rPr>
            </w:pPr>
            <w:r w:rsidRPr="00500908">
              <w:rPr>
                <w:b/>
                <w:bCs/>
                <w:color w:val="000000"/>
                <w:sz w:val="23"/>
                <w:szCs w:val="23"/>
              </w:rPr>
              <w:t>Задача 1. Увеличение объемов производства продукции мясного и молочного животноводства</w:t>
            </w:r>
          </w:p>
        </w:tc>
      </w:tr>
      <w:tr w:rsidR="0091301E" w:rsidRPr="00500908" w:rsidTr="00500908">
        <w:trPr>
          <w:trHeight w:val="1147"/>
        </w:trPr>
        <w:tc>
          <w:tcPr>
            <w:tcW w:w="71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2.1.</w:t>
            </w:r>
          </w:p>
        </w:tc>
        <w:tc>
          <w:tcPr>
            <w:tcW w:w="3218" w:type="dxa"/>
          </w:tcPr>
          <w:p w:rsidR="0091301E" w:rsidRPr="00500908" w:rsidRDefault="00500908" w:rsidP="00500908">
            <w:pPr>
              <w:autoSpaceDE w:val="0"/>
              <w:autoSpaceDN w:val="0"/>
              <w:adjustRightInd w:val="0"/>
              <w:jc w:val="both"/>
              <w:rPr>
                <w:color w:val="000000"/>
                <w:sz w:val="23"/>
                <w:szCs w:val="23"/>
              </w:rPr>
            </w:pPr>
            <w:r w:rsidRPr="00500908">
              <w:rPr>
                <w:color w:val="000000"/>
                <w:sz w:val="23"/>
                <w:szCs w:val="23"/>
              </w:rPr>
              <w:t>Субсиди</w:t>
            </w:r>
            <w:r w:rsidR="0091301E" w:rsidRPr="00500908">
              <w:rPr>
                <w:color w:val="000000"/>
                <w:sz w:val="23"/>
                <w:szCs w:val="23"/>
              </w:rPr>
              <w:t>рование части затрат на производство и реализ</w:t>
            </w:r>
            <w:r w:rsidR="0091301E" w:rsidRPr="00500908">
              <w:rPr>
                <w:color w:val="000000"/>
                <w:sz w:val="23"/>
                <w:szCs w:val="23"/>
              </w:rPr>
              <w:t>а</w:t>
            </w:r>
            <w:r w:rsidR="0091301E" w:rsidRPr="00500908">
              <w:rPr>
                <w:color w:val="000000"/>
                <w:sz w:val="23"/>
                <w:szCs w:val="23"/>
              </w:rPr>
              <w:t>цию продукции животново</w:t>
            </w:r>
            <w:r w:rsidR="0091301E" w:rsidRPr="00500908">
              <w:rPr>
                <w:color w:val="000000"/>
                <w:sz w:val="23"/>
                <w:szCs w:val="23"/>
              </w:rPr>
              <w:t>д</w:t>
            </w:r>
            <w:r w:rsidR="0091301E" w:rsidRPr="00500908">
              <w:rPr>
                <w:color w:val="000000"/>
                <w:sz w:val="23"/>
                <w:szCs w:val="23"/>
              </w:rPr>
              <w:t>ства</w:t>
            </w:r>
          </w:p>
        </w:tc>
        <w:tc>
          <w:tcPr>
            <w:tcW w:w="1514"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ОМП и СХ</w:t>
            </w:r>
          </w:p>
        </w:tc>
        <w:tc>
          <w:tcPr>
            <w:tcW w:w="137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бюджет автономн</w:t>
            </w:r>
            <w:r w:rsidRPr="00500908">
              <w:rPr>
                <w:color w:val="000000"/>
                <w:sz w:val="23"/>
                <w:szCs w:val="23"/>
              </w:rPr>
              <w:t>о</w:t>
            </w:r>
            <w:r w:rsidRPr="00500908">
              <w:rPr>
                <w:color w:val="000000"/>
                <w:sz w:val="23"/>
                <w:szCs w:val="23"/>
              </w:rPr>
              <w:t>го округа</w:t>
            </w:r>
          </w:p>
        </w:tc>
        <w:tc>
          <w:tcPr>
            <w:tcW w:w="121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177205,30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47116,70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65044,30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65044,30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r>
      <w:tr w:rsidR="0091301E" w:rsidRPr="00500908" w:rsidTr="00500908">
        <w:trPr>
          <w:trHeight w:val="1030"/>
        </w:trPr>
        <w:tc>
          <w:tcPr>
            <w:tcW w:w="71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2.2.</w:t>
            </w:r>
          </w:p>
        </w:tc>
        <w:tc>
          <w:tcPr>
            <w:tcW w:w="3218" w:type="dxa"/>
          </w:tcPr>
          <w:p w:rsidR="0091301E" w:rsidRPr="00500908" w:rsidRDefault="0091301E" w:rsidP="00500908">
            <w:pPr>
              <w:autoSpaceDE w:val="0"/>
              <w:autoSpaceDN w:val="0"/>
              <w:adjustRightInd w:val="0"/>
              <w:jc w:val="both"/>
              <w:rPr>
                <w:color w:val="000000"/>
                <w:sz w:val="23"/>
                <w:szCs w:val="23"/>
              </w:rPr>
            </w:pPr>
            <w:r w:rsidRPr="00500908">
              <w:rPr>
                <w:color w:val="000000"/>
                <w:sz w:val="23"/>
                <w:szCs w:val="23"/>
              </w:rPr>
              <w:t>Субсидии на содержание м</w:t>
            </w:r>
            <w:r w:rsidRPr="00500908">
              <w:rPr>
                <w:color w:val="000000"/>
                <w:sz w:val="23"/>
                <w:szCs w:val="23"/>
              </w:rPr>
              <w:t>а</w:t>
            </w:r>
            <w:r w:rsidRPr="00500908">
              <w:rPr>
                <w:color w:val="000000"/>
                <w:sz w:val="23"/>
                <w:szCs w:val="23"/>
              </w:rPr>
              <w:t>точного поголовья животных  (личные подсобные хозяйс</w:t>
            </w:r>
            <w:r w:rsidRPr="00500908">
              <w:rPr>
                <w:color w:val="000000"/>
                <w:sz w:val="23"/>
                <w:szCs w:val="23"/>
              </w:rPr>
              <w:t>т</w:t>
            </w:r>
            <w:r w:rsidRPr="00500908">
              <w:rPr>
                <w:color w:val="000000"/>
                <w:sz w:val="23"/>
                <w:szCs w:val="23"/>
              </w:rPr>
              <w:t xml:space="preserve">ва)          </w:t>
            </w:r>
          </w:p>
          <w:p w:rsidR="0091301E" w:rsidRPr="00500908" w:rsidRDefault="0091301E" w:rsidP="00500908">
            <w:pPr>
              <w:autoSpaceDE w:val="0"/>
              <w:autoSpaceDN w:val="0"/>
              <w:adjustRightInd w:val="0"/>
              <w:jc w:val="both"/>
              <w:rPr>
                <w:color w:val="000000"/>
                <w:sz w:val="23"/>
                <w:szCs w:val="23"/>
              </w:rPr>
            </w:pPr>
          </w:p>
        </w:tc>
        <w:tc>
          <w:tcPr>
            <w:tcW w:w="1514"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ОМП и СХ</w:t>
            </w:r>
          </w:p>
        </w:tc>
        <w:tc>
          <w:tcPr>
            <w:tcW w:w="137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бюджет автономн</w:t>
            </w:r>
            <w:r w:rsidRPr="00500908">
              <w:rPr>
                <w:color w:val="000000"/>
                <w:sz w:val="23"/>
                <w:szCs w:val="23"/>
              </w:rPr>
              <w:t>о</w:t>
            </w:r>
            <w:r w:rsidRPr="00500908">
              <w:rPr>
                <w:color w:val="000000"/>
                <w:sz w:val="23"/>
                <w:szCs w:val="23"/>
              </w:rPr>
              <w:t>го округа</w:t>
            </w:r>
          </w:p>
        </w:tc>
        <w:tc>
          <w:tcPr>
            <w:tcW w:w="121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5619,40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1619,40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2000,00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2000,00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r>
      <w:tr w:rsidR="0091301E" w:rsidRPr="00500908" w:rsidTr="00500908">
        <w:trPr>
          <w:trHeight w:val="2047"/>
        </w:trPr>
        <w:tc>
          <w:tcPr>
            <w:tcW w:w="71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2.3.</w:t>
            </w:r>
          </w:p>
        </w:tc>
        <w:tc>
          <w:tcPr>
            <w:tcW w:w="3218" w:type="dxa"/>
          </w:tcPr>
          <w:p w:rsidR="0091301E" w:rsidRPr="00500908" w:rsidRDefault="0091301E" w:rsidP="00500908">
            <w:pPr>
              <w:autoSpaceDE w:val="0"/>
              <w:autoSpaceDN w:val="0"/>
              <w:adjustRightInd w:val="0"/>
              <w:jc w:val="both"/>
              <w:rPr>
                <w:color w:val="000000"/>
                <w:sz w:val="23"/>
                <w:szCs w:val="23"/>
              </w:rPr>
            </w:pPr>
            <w:r w:rsidRPr="00500908">
              <w:rPr>
                <w:color w:val="000000"/>
                <w:sz w:val="23"/>
                <w:szCs w:val="23"/>
              </w:rPr>
              <w:t>Компенсация части затрат сель</w:t>
            </w:r>
            <w:r w:rsidR="00500908" w:rsidRPr="00500908">
              <w:rPr>
                <w:color w:val="000000"/>
                <w:sz w:val="23"/>
                <w:szCs w:val="23"/>
              </w:rPr>
              <w:t>скохо</w:t>
            </w:r>
            <w:r w:rsidRPr="00500908">
              <w:rPr>
                <w:color w:val="000000"/>
                <w:sz w:val="23"/>
                <w:szCs w:val="23"/>
              </w:rPr>
              <w:t>зяйственным тов</w:t>
            </w:r>
            <w:r w:rsidRPr="00500908">
              <w:rPr>
                <w:color w:val="000000"/>
                <w:sz w:val="23"/>
                <w:szCs w:val="23"/>
              </w:rPr>
              <w:t>а</w:t>
            </w:r>
            <w:r w:rsidRPr="00500908">
              <w:rPr>
                <w:color w:val="000000"/>
                <w:sz w:val="23"/>
                <w:szCs w:val="23"/>
              </w:rPr>
              <w:t>ропроизводителям на прио</w:t>
            </w:r>
            <w:r w:rsidRPr="00500908">
              <w:rPr>
                <w:color w:val="000000"/>
                <w:sz w:val="23"/>
                <w:szCs w:val="23"/>
              </w:rPr>
              <w:t>б</w:t>
            </w:r>
            <w:r w:rsidRPr="00500908">
              <w:rPr>
                <w:color w:val="000000"/>
                <w:sz w:val="23"/>
                <w:szCs w:val="23"/>
              </w:rPr>
              <w:t>ретение репродуктивных сельскохозяйственных ж</w:t>
            </w:r>
            <w:r w:rsidRPr="00500908">
              <w:rPr>
                <w:color w:val="000000"/>
                <w:sz w:val="23"/>
                <w:szCs w:val="23"/>
              </w:rPr>
              <w:t>и</w:t>
            </w:r>
            <w:r w:rsidRPr="00500908">
              <w:rPr>
                <w:color w:val="000000"/>
                <w:sz w:val="23"/>
                <w:szCs w:val="23"/>
              </w:rPr>
              <w:t xml:space="preserve">вотных за пределами района </w:t>
            </w:r>
          </w:p>
        </w:tc>
        <w:tc>
          <w:tcPr>
            <w:tcW w:w="1514"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ОМП и СХ</w:t>
            </w:r>
          </w:p>
        </w:tc>
        <w:tc>
          <w:tcPr>
            <w:tcW w:w="137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бюджет района</w:t>
            </w:r>
          </w:p>
        </w:tc>
        <w:tc>
          <w:tcPr>
            <w:tcW w:w="121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220,00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50,00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50,00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50,00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70,00</w:t>
            </w:r>
          </w:p>
        </w:tc>
      </w:tr>
      <w:tr w:rsidR="0091301E" w:rsidRPr="00500908" w:rsidTr="00500908">
        <w:trPr>
          <w:trHeight w:val="1320"/>
        </w:trPr>
        <w:tc>
          <w:tcPr>
            <w:tcW w:w="71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2.4.</w:t>
            </w:r>
          </w:p>
        </w:tc>
        <w:tc>
          <w:tcPr>
            <w:tcW w:w="3218" w:type="dxa"/>
          </w:tcPr>
          <w:p w:rsidR="0091301E" w:rsidRPr="00500908" w:rsidRDefault="00500908" w:rsidP="00500908">
            <w:pPr>
              <w:autoSpaceDE w:val="0"/>
              <w:autoSpaceDN w:val="0"/>
              <w:adjustRightInd w:val="0"/>
              <w:jc w:val="both"/>
              <w:rPr>
                <w:color w:val="000000"/>
                <w:sz w:val="23"/>
                <w:szCs w:val="23"/>
              </w:rPr>
            </w:pPr>
            <w:r w:rsidRPr="00500908">
              <w:rPr>
                <w:color w:val="000000"/>
                <w:sz w:val="23"/>
                <w:szCs w:val="23"/>
              </w:rPr>
              <w:t>Компенсация части затрат на вос</w:t>
            </w:r>
            <w:r w:rsidR="0091301E" w:rsidRPr="00500908">
              <w:rPr>
                <w:color w:val="000000"/>
                <w:sz w:val="23"/>
                <w:szCs w:val="23"/>
              </w:rPr>
              <w:t>производство сельскох</w:t>
            </w:r>
            <w:r w:rsidR="0091301E" w:rsidRPr="00500908">
              <w:rPr>
                <w:color w:val="000000"/>
                <w:sz w:val="23"/>
                <w:szCs w:val="23"/>
              </w:rPr>
              <w:t>о</w:t>
            </w:r>
            <w:r w:rsidR="0091301E" w:rsidRPr="00500908">
              <w:rPr>
                <w:color w:val="000000"/>
                <w:sz w:val="23"/>
                <w:szCs w:val="23"/>
              </w:rPr>
              <w:t>зяйственных животных в личных под</w:t>
            </w:r>
            <w:r w:rsidRPr="00500908">
              <w:rPr>
                <w:color w:val="000000"/>
                <w:sz w:val="23"/>
                <w:szCs w:val="23"/>
              </w:rPr>
              <w:t>собных хо</w:t>
            </w:r>
            <w:r w:rsidR="0091301E" w:rsidRPr="00500908">
              <w:rPr>
                <w:color w:val="000000"/>
                <w:sz w:val="23"/>
                <w:szCs w:val="23"/>
              </w:rPr>
              <w:t>зяйс</w:t>
            </w:r>
            <w:r w:rsidR="0091301E" w:rsidRPr="00500908">
              <w:rPr>
                <w:color w:val="000000"/>
                <w:sz w:val="23"/>
                <w:szCs w:val="23"/>
              </w:rPr>
              <w:t>т</w:t>
            </w:r>
            <w:r w:rsidR="0091301E" w:rsidRPr="00500908">
              <w:rPr>
                <w:color w:val="000000"/>
                <w:sz w:val="23"/>
                <w:szCs w:val="23"/>
              </w:rPr>
              <w:t>вах жителей района</w:t>
            </w:r>
          </w:p>
        </w:tc>
        <w:tc>
          <w:tcPr>
            <w:tcW w:w="1514"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ОМП и СХ</w:t>
            </w:r>
          </w:p>
        </w:tc>
        <w:tc>
          <w:tcPr>
            <w:tcW w:w="137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бюджет района</w:t>
            </w:r>
          </w:p>
        </w:tc>
        <w:tc>
          <w:tcPr>
            <w:tcW w:w="121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470,00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100,00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120,00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120,00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130,00</w:t>
            </w:r>
          </w:p>
        </w:tc>
      </w:tr>
      <w:tr w:rsidR="0091301E" w:rsidRPr="00500908" w:rsidTr="00500908">
        <w:trPr>
          <w:trHeight w:val="290"/>
        </w:trPr>
        <w:tc>
          <w:tcPr>
            <w:tcW w:w="710" w:type="dxa"/>
          </w:tcPr>
          <w:p w:rsidR="0091301E" w:rsidRPr="00500908" w:rsidRDefault="0091301E" w:rsidP="00500908">
            <w:pPr>
              <w:autoSpaceDE w:val="0"/>
              <w:autoSpaceDN w:val="0"/>
              <w:adjustRightInd w:val="0"/>
              <w:jc w:val="center"/>
              <w:rPr>
                <w:color w:val="000000"/>
                <w:sz w:val="23"/>
                <w:szCs w:val="23"/>
              </w:rPr>
            </w:pPr>
          </w:p>
        </w:tc>
        <w:tc>
          <w:tcPr>
            <w:tcW w:w="3218" w:type="dxa"/>
          </w:tcPr>
          <w:p w:rsidR="0091301E" w:rsidRPr="00500908" w:rsidRDefault="0091301E" w:rsidP="00500908">
            <w:pPr>
              <w:autoSpaceDE w:val="0"/>
              <w:autoSpaceDN w:val="0"/>
              <w:adjustRightInd w:val="0"/>
              <w:jc w:val="both"/>
              <w:rPr>
                <w:bCs/>
                <w:color w:val="000000"/>
                <w:sz w:val="23"/>
                <w:szCs w:val="23"/>
              </w:rPr>
            </w:pPr>
            <w:r w:rsidRPr="00500908">
              <w:rPr>
                <w:bCs/>
                <w:color w:val="000000"/>
                <w:sz w:val="23"/>
                <w:szCs w:val="23"/>
              </w:rPr>
              <w:t>И</w:t>
            </w:r>
            <w:r w:rsidR="00500908" w:rsidRPr="00500908">
              <w:rPr>
                <w:bCs/>
                <w:color w:val="000000"/>
                <w:sz w:val="23"/>
                <w:szCs w:val="23"/>
              </w:rPr>
              <w:t>того</w:t>
            </w:r>
            <w:r w:rsidRPr="00500908">
              <w:rPr>
                <w:bCs/>
                <w:color w:val="000000"/>
                <w:sz w:val="23"/>
                <w:szCs w:val="23"/>
              </w:rPr>
              <w:t xml:space="preserve"> по задаче 1</w:t>
            </w:r>
          </w:p>
        </w:tc>
        <w:tc>
          <w:tcPr>
            <w:tcW w:w="1514" w:type="dxa"/>
          </w:tcPr>
          <w:p w:rsidR="0091301E" w:rsidRPr="00500908" w:rsidRDefault="0091301E" w:rsidP="00500908">
            <w:pPr>
              <w:autoSpaceDE w:val="0"/>
              <w:autoSpaceDN w:val="0"/>
              <w:adjustRightInd w:val="0"/>
              <w:jc w:val="center"/>
              <w:rPr>
                <w:color w:val="000000"/>
                <w:sz w:val="23"/>
                <w:szCs w:val="23"/>
              </w:rPr>
            </w:pPr>
          </w:p>
        </w:tc>
        <w:tc>
          <w:tcPr>
            <w:tcW w:w="137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всего</w:t>
            </w:r>
          </w:p>
        </w:tc>
        <w:tc>
          <w:tcPr>
            <w:tcW w:w="121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183514,70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48736,10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67044,30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67044,30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150,00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170,00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170,00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200,00</w:t>
            </w:r>
          </w:p>
        </w:tc>
      </w:tr>
      <w:tr w:rsidR="0091301E" w:rsidRPr="00500908" w:rsidTr="00500908">
        <w:trPr>
          <w:trHeight w:val="725"/>
        </w:trPr>
        <w:tc>
          <w:tcPr>
            <w:tcW w:w="710" w:type="dxa"/>
          </w:tcPr>
          <w:p w:rsidR="0091301E" w:rsidRPr="00500908" w:rsidRDefault="0091301E" w:rsidP="00500908">
            <w:pPr>
              <w:autoSpaceDE w:val="0"/>
              <w:autoSpaceDN w:val="0"/>
              <w:adjustRightInd w:val="0"/>
              <w:jc w:val="center"/>
              <w:rPr>
                <w:color w:val="000000"/>
                <w:sz w:val="23"/>
                <w:szCs w:val="23"/>
              </w:rPr>
            </w:pPr>
          </w:p>
        </w:tc>
        <w:tc>
          <w:tcPr>
            <w:tcW w:w="3218" w:type="dxa"/>
          </w:tcPr>
          <w:p w:rsidR="0091301E" w:rsidRPr="00500908" w:rsidRDefault="0091301E" w:rsidP="00500908">
            <w:pPr>
              <w:autoSpaceDE w:val="0"/>
              <w:autoSpaceDN w:val="0"/>
              <w:adjustRightInd w:val="0"/>
              <w:jc w:val="both"/>
              <w:rPr>
                <w:bCs/>
                <w:color w:val="000000"/>
                <w:sz w:val="23"/>
                <w:szCs w:val="23"/>
              </w:rPr>
            </w:pPr>
          </w:p>
        </w:tc>
        <w:tc>
          <w:tcPr>
            <w:tcW w:w="1514" w:type="dxa"/>
          </w:tcPr>
          <w:p w:rsidR="0091301E" w:rsidRPr="00500908" w:rsidRDefault="0091301E" w:rsidP="00500908">
            <w:pPr>
              <w:autoSpaceDE w:val="0"/>
              <w:autoSpaceDN w:val="0"/>
              <w:adjustRightInd w:val="0"/>
              <w:jc w:val="center"/>
              <w:rPr>
                <w:color w:val="000000"/>
                <w:sz w:val="23"/>
                <w:szCs w:val="23"/>
              </w:rPr>
            </w:pPr>
          </w:p>
        </w:tc>
        <w:tc>
          <w:tcPr>
            <w:tcW w:w="137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бюджет автономн</w:t>
            </w:r>
            <w:r w:rsidRPr="00500908">
              <w:rPr>
                <w:color w:val="000000"/>
                <w:sz w:val="23"/>
                <w:szCs w:val="23"/>
              </w:rPr>
              <w:t>о</w:t>
            </w:r>
            <w:r w:rsidRPr="00500908">
              <w:rPr>
                <w:color w:val="000000"/>
                <w:sz w:val="23"/>
                <w:szCs w:val="23"/>
              </w:rPr>
              <w:t>го округа</w:t>
            </w:r>
          </w:p>
        </w:tc>
        <w:tc>
          <w:tcPr>
            <w:tcW w:w="121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182824,7</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48736,1</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67044,3</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67044,3</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w:t>
            </w:r>
          </w:p>
        </w:tc>
      </w:tr>
      <w:tr w:rsidR="0091301E" w:rsidRPr="00500908" w:rsidTr="00500908">
        <w:trPr>
          <w:trHeight w:val="454"/>
        </w:trPr>
        <w:tc>
          <w:tcPr>
            <w:tcW w:w="710" w:type="dxa"/>
          </w:tcPr>
          <w:p w:rsidR="0091301E" w:rsidRPr="00500908" w:rsidRDefault="0091301E" w:rsidP="00500908">
            <w:pPr>
              <w:autoSpaceDE w:val="0"/>
              <w:autoSpaceDN w:val="0"/>
              <w:adjustRightInd w:val="0"/>
              <w:jc w:val="center"/>
              <w:rPr>
                <w:color w:val="000000"/>
                <w:sz w:val="23"/>
                <w:szCs w:val="23"/>
              </w:rPr>
            </w:pPr>
          </w:p>
        </w:tc>
        <w:tc>
          <w:tcPr>
            <w:tcW w:w="3218" w:type="dxa"/>
          </w:tcPr>
          <w:p w:rsidR="0091301E" w:rsidRPr="00500908" w:rsidRDefault="0091301E" w:rsidP="00500908">
            <w:pPr>
              <w:autoSpaceDE w:val="0"/>
              <w:autoSpaceDN w:val="0"/>
              <w:adjustRightInd w:val="0"/>
              <w:jc w:val="both"/>
              <w:rPr>
                <w:bCs/>
                <w:color w:val="000000"/>
                <w:sz w:val="23"/>
                <w:szCs w:val="23"/>
              </w:rPr>
            </w:pPr>
          </w:p>
        </w:tc>
        <w:tc>
          <w:tcPr>
            <w:tcW w:w="1514" w:type="dxa"/>
          </w:tcPr>
          <w:p w:rsidR="0091301E" w:rsidRPr="00500908" w:rsidRDefault="0091301E" w:rsidP="00500908">
            <w:pPr>
              <w:autoSpaceDE w:val="0"/>
              <w:autoSpaceDN w:val="0"/>
              <w:adjustRightInd w:val="0"/>
              <w:jc w:val="center"/>
              <w:rPr>
                <w:color w:val="000000"/>
                <w:sz w:val="23"/>
                <w:szCs w:val="23"/>
              </w:rPr>
            </w:pPr>
          </w:p>
        </w:tc>
        <w:tc>
          <w:tcPr>
            <w:tcW w:w="137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бюджет района</w:t>
            </w:r>
          </w:p>
        </w:tc>
        <w:tc>
          <w:tcPr>
            <w:tcW w:w="121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690,00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150,00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170,00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170,00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200,00</w:t>
            </w:r>
          </w:p>
        </w:tc>
      </w:tr>
      <w:tr w:rsidR="0091301E" w:rsidRPr="00500908" w:rsidTr="00500908">
        <w:trPr>
          <w:trHeight w:val="206"/>
        </w:trPr>
        <w:tc>
          <w:tcPr>
            <w:tcW w:w="710" w:type="dxa"/>
          </w:tcPr>
          <w:p w:rsidR="0091301E" w:rsidRPr="00500908" w:rsidRDefault="0091301E" w:rsidP="00500908">
            <w:pPr>
              <w:autoSpaceDE w:val="0"/>
              <w:autoSpaceDN w:val="0"/>
              <w:adjustRightInd w:val="0"/>
              <w:jc w:val="center"/>
              <w:rPr>
                <w:color w:val="000000"/>
                <w:sz w:val="23"/>
                <w:szCs w:val="23"/>
              </w:rPr>
            </w:pPr>
          </w:p>
        </w:tc>
        <w:tc>
          <w:tcPr>
            <w:tcW w:w="3218" w:type="dxa"/>
          </w:tcPr>
          <w:p w:rsidR="0091301E" w:rsidRPr="00500908" w:rsidRDefault="0091301E" w:rsidP="00500908">
            <w:pPr>
              <w:autoSpaceDE w:val="0"/>
              <w:autoSpaceDN w:val="0"/>
              <w:adjustRightInd w:val="0"/>
              <w:jc w:val="both"/>
              <w:rPr>
                <w:bCs/>
                <w:color w:val="000000"/>
                <w:sz w:val="23"/>
                <w:szCs w:val="23"/>
              </w:rPr>
            </w:pPr>
            <w:r w:rsidRPr="00500908">
              <w:rPr>
                <w:bCs/>
                <w:color w:val="000000"/>
                <w:sz w:val="23"/>
                <w:szCs w:val="23"/>
              </w:rPr>
              <w:t>И</w:t>
            </w:r>
            <w:r w:rsidR="00500908" w:rsidRPr="00500908">
              <w:rPr>
                <w:bCs/>
                <w:color w:val="000000"/>
                <w:sz w:val="23"/>
                <w:szCs w:val="23"/>
              </w:rPr>
              <w:t xml:space="preserve">того </w:t>
            </w:r>
            <w:r w:rsidRPr="00500908">
              <w:rPr>
                <w:bCs/>
                <w:color w:val="000000"/>
                <w:sz w:val="23"/>
                <w:szCs w:val="23"/>
              </w:rPr>
              <w:t>по подпрограмме 2</w:t>
            </w:r>
          </w:p>
        </w:tc>
        <w:tc>
          <w:tcPr>
            <w:tcW w:w="1514" w:type="dxa"/>
          </w:tcPr>
          <w:p w:rsidR="0091301E" w:rsidRPr="00500908" w:rsidRDefault="0091301E" w:rsidP="00500908">
            <w:pPr>
              <w:autoSpaceDE w:val="0"/>
              <w:autoSpaceDN w:val="0"/>
              <w:adjustRightInd w:val="0"/>
              <w:jc w:val="center"/>
              <w:rPr>
                <w:color w:val="000000"/>
                <w:sz w:val="23"/>
                <w:szCs w:val="23"/>
              </w:rPr>
            </w:pPr>
          </w:p>
        </w:tc>
        <w:tc>
          <w:tcPr>
            <w:tcW w:w="137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всего</w:t>
            </w:r>
          </w:p>
        </w:tc>
        <w:tc>
          <w:tcPr>
            <w:tcW w:w="121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183514,70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48736,10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67044,30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67044,30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150,00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170,00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170,00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200,00</w:t>
            </w:r>
          </w:p>
        </w:tc>
      </w:tr>
      <w:tr w:rsidR="0091301E" w:rsidRPr="00500908" w:rsidTr="00500908">
        <w:trPr>
          <w:trHeight w:val="762"/>
        </w:trPr>
        <w:tc>
          <w:tcPr>
            <w:tcW w:w="710" w:type="dxa"/>
          </w:tcPr>
          <w:p w:rsidR="0091301E" w:rsidRPr="00500908" w:rsidRDefault="0091301E" w:rsidP="00500908">
            <w:pPr>
              <w:autoSpaceDE w:val="0"/>
              <w:autoSpaceDN w:val="0"/>
              <w:adjustRightInd w:val="0"/>
              <w:jc w:val="center"/>
              <w:rPr>
                <w:color w:val="000000"/>
                <w:sz w:val="23"/>
                <w:szCs w:val="23"/>
              </w:rPr>
            </w:pPr>
          </w:p>
        </w:tc>
        <w:tc>
          <w:tcPr>
            <w:tcW w:w="3218" w:type="dxa"/>
          </w:tcPr>
          <w:p w:rsidR="0091301E" w:rsidRPr="00500908" w:rsidRDefault="0091301E" w:rsidP="00500908">
            <w:pPr>
              <w:autoSpaceDE w:val="0"/>
              <w:autoSpaceDN w:val="0"/>
              <w:adjustRightInd w:val="0"/>
              <w:jc w:val="both"/>
              <w:rPr>
                <w:bCs/>
                <w:color w:val="000000"/>
                <w:sz w:val="23"/>
                <w:szCs w:val="23"/>
              </w:rPr>
            </w:pPr>
          </w:p>
        </w:tc>
        <w:tc>
          <w:tcPr>
            <w:tcW w:w="1514" w:type="dxa"/>
          </w:tcPr>
          <w:p w:rsidR="0091301E" w:rsidRPr="00500908" w:rsidRDefault="0091301E" w:rsidP="00500908">
            <w:pPr>
              <w:autoSpaceDE w:val="0"/>
              <w:autoSpaceDN w:val="0"/>
              <w:adjustRightInd w:val="0"/>
              <w:jc w:val="center"/>
              <w:rPr>
                <w:color w:val="000000"/>
                <w:sz w:val="23"/>
                <w:szCs w:val="23"/>
              </w:rPr>
            </w:pPr>
          </w:p>
        </w:tc>
        <w:tc>
          <w:tcPr>
            <w:tcW w:w="137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бюджет автономн</w:t>
            </w:r>
            <w:r w:rsidRPr="00500908">
              <w:rPr>
                <w:color w:val="000000"/>
                <w:sz w:val="23"/>
                <w:szCs w:val="23"/>
              </w:rPr>
              <w:t>о</w:t>
            </w:r>
            <w:r w:rsidRPr="00500908">
              <w:rPr>
                <w:color w:val="000000"/>
                <w:sz w:val="23"/>
                <w:szCs w:val="23"/>
              </w:rPr>
              <w:t>го округа</w:t>
            </w:r>
          </w:p>
        </w:tc>
        <w:tc>
          <w:tcPr>
            <w:tcW w:w="121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182824,70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48736,10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67044,30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67044,30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r>
      <w:tr w:rsidR="0091301E" w:rsidRPr="00500908" w:rsidTr="00500908">
        <w:trPr>
          <w:trHeight w:val="478"/>
        </w:trPr>
        <w:tc>
          <w:tcPr>
            <w:tcW w:w="710" w:type="dxa"/>
          </w:tcPr>
          <w:p w:rsidR="0091301E" w:rsidRPr="00500908" w:rsidRDefault="0091301E" w:rsidP="00500908">
            <w:pPr>
              <w:autoSpaceDE w:val="0"/>
              <w:autoSpaceDN w:val="0"/>
              <w:adjustRightInd w:val="0"/>
              <w:jc w:val="center"/>
              <w:rPr>
                <w:color w:val="000000"/>
                <w:sz w:val="23"/>
                <w:szCs w:val="23"/>
              </w:rPr>
            </w:pPr>
          </w:p>
        </w:tc>
        <w:tc>
          <w:tcPr>
            <w:tcW w:w="3218" w:type="dxa"/>
          </w:tcPr>
          <w:p w:rsidR="0091301E" w:rsidRPr="00500908" w:rsidRDefault="0091301E" w:rsidP="0091301E">
            <w:pPr>
              <w:autoSpaceDE w:val="0"/>
              <w:autoSpaceDN w:val="0"/>
              <w:adjustRightInd w:val="0"/>
              <w:jc w:val="center"/>
              <w:rPr>
                <w:bCs/>
                <w:color w:val="000000"/>
                <w:sz w:val="23"/>
                <w:szCs w:val="23"/>
              </w:rPr>
            </w:pPr>
          </w:p>
        </w:tc>
        <w:tc>
          <w:tcPr>
            <w:tcW w:w="1514" w:type="dxa"/>
          </w:tcPr>
          <w:p w:rsidR="0091301E" w:rsidRPr="00500908" w:rsidRDefault="0091301E" w:rsidP="00500908">
            <w:pPr>
              <w:autoSpaceDE w:val="0"/>
              <w:autoSpaceDN w:val="0"/>
              <w:adjustRightInd w:val="0"/>
              <w:jc w:val="center"/>
              <w:rPr>
                <w:color w:val="000000"/>
                <w:sz w:val="23"/>
                <w:szCs w:val="23"/>
              </w:rPr>
            </w:pPr>
          </w:p>
        </w:tc>
        <w:tc>
          <w:tcPr>
            <w:tcW w:w="137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бюджет района</w:t>
            </w:r>
          </w:p>
        </w:tc>
        <w:tc>
          <w:tcPr>
            <w:tcW w:w="121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690,00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150,00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170,00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170,00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200,00</w:t>
            </w:r>
          </w:p>
        </w:tc>
      </w:tr>
      <w:tr w:rsidR="00500908" w:rsidRPr="00500908" w:rsidTr="00500908">
        <w:trPr>
          <w:trHeight w:val="130"/>
        </w:trPr>
        <w:tc>
          <w:tcPr>
            <w:tcW w:w="15582" w:type="dxa"/>
            <w:gridSpan w:val="12"/>
          </w:tcPr>
          <w:p w:rsidR="00500908" w:rsidRPr="00500908" w:rsidRDefault="00500908" w:rsidP="00500908">
            <w:pPr>
              <w:autoSpaceDE w:val="0"/>
              <w:autoSpaceDN w:val="0"/>
              <w:adjustRightInd w:val="0"/>
              <w:jc w:val="center"/>
              <w:rPr>
                <w:b/>
                <w:bCs/>
                <w:color w:val="000000"/>
                <w:sz w:val="23"/>
                <w:szCs w:val="23"/>
              </w:rPr>
            </w:pPr>
            <w:r w:rsidRPr="00500908">
              <w:rPr>
                <w:b/>
                <w:bCs/>
                <w:color w:val="000000"/>
                <w:sz w:val="23"/>
                <w:szCs w:val="23"/>
              </w:rPr>
              <w:t xml:space="preserve">Цель 3. </w:t>
            </w:r>
            <w:r>
              <w:rPr>
                <w:b/>
                <w:bCs/>
                <w:color w:val="000000"/>
                <w:sz w:val="23"/>
                <w:szCs w:val="23"/>
              </w:rPr>
              <w:t>«</w:t>
            </w:r>
            <w:r w:rsidRPr="00500908">
              <w:rPr>
                <w:b/>
                <w:bCs/>
                <w:color w:val="000000"/>
                <w:sz w:val="23"/>
                <w:szCs w:val="23"/>
              </w:rPr>
              <w:t>Поддержка и дальнейшее развитие сельскохозяйственной деятельности малых форм хозяйствования</w:t>
            </w:r>
            <w:r>
              <w:rPr>
                <w:b/>
                <w:bCs/>
                <w:color w:val="000000"/>
                <w:sz w:val="23"/>
                <w:szCs w:val="23"/>
              </w:rPr>
              <w:t>»</w:t>
            </w:r>
          </w:p>
        </w:tc>
      </w:tr>
      <w:tr w:rsidR="00500908" w:rsidRPr="00500908" w:rsidTr="00500908">
        <w:trPr>
          <w:trHeight w:val="247"/>
        </w:trPr>
        <w:tc>
          <w:tcPr>
            <w:tcW w:w="15582" w:type="dxa"/>
            <w:gridSpan w:val="12"/>
          </w:tcPr>
          <w:p w:rsidR="00500908" w:rsidRPr="00500908" w:rsidRDefault="00500908" w:rsidP="00500908">
            <w:pPr>
              <w:autoSpaceDE w:val="0"/>
              <w:autoSpaceDN w:val="0"/>
              <w:adjustRightInd w:val="0"/>
              <w:jc w:val="center"/>
              <w:rPr>
                <w:b/>
                <w:bCs/>
                <w:color w:val="000000"/>
                <w:sz w:val="23"/>
                <w:szCs w:val="23"/>
              </w:rPr>
            </w:pPr>
            <w:r w:rsidRPr="00500908">
              <w:rPr>
                <w:b/>
                <w:bCs/>
                <w:color w:val="000000"/>
                <w:sz w:val="23"/>
                <w:szCs w:val="23"/>
              </w:rPr>
              <w:t xml:space="preserve">Подпрограмма 3. </w:t>
            </w:r>
            <w:r>
              <w:rPr>
                <w:b/>
                <w:bCs/>
                <w:color w:val="000000"/>
                <w:sz w:val="23"/>
                <w:szCs w:val="23"/>
              </w:rPr>
              <w:t>«</w:t>
            </w:r>
            <w:r w:rsidRPr="00500908">
              <w:rPr>
                <w:b/>
                <w:bCs/>
                <w:color w:val="000000"/>
                <w:sz w:val="23"/>
                <w:szCs w:val="23"/>
              </w:rPr>
              <w:t>Поддержка малых форм хозяйствования</w:t>
            </w:r>
            <w:r>
              <w:rPr>
                <w:b/>
                <w:bCs/>
                <w:color w:val="000000"/>
                <w:sz w:val="23"/>
                <w:szCs w:val="23"/>
              </w:rPr>
              <w:t>»</w:t>
            </w:r>
          </w:p>
        </w:tc>
      </w:tr>
      <w:tr w:rsidR="0091301E" w:rsidRPr="00500908" w:rsidTr="00500908">
        <w:trPr>
          <w:trHeight w:val="290"/>
        </w:trPr>
        <w:tc>
          <w:tcPr>
            <w:tcW w:w="15582" w:type="dxa"/>
            <w:gridSpan w:val="12"/>
          </w:tcPr>
          <w:p w:rsidR="00500908" w:rsidRDefault="00500908" w:rsidP="00500908">
            <w:pPr>
              <w:autoSpaceDE w:val="0"/>
              <w:autoSpaceDN w:val="0"/>
              <w:adjustRightInd w:val="0"/>
              <w:jc w:val="center"/>
              <w:rPr>
                <w:b/>
                <w:bCs/>
                <w:color w:val="000000"/>
                <w:sz w:val="23"/>
                <w:szCs w:val="23"/>
              </w:rPr>
            </w:pPr>
            <w:r w:rsidRPr="00500908">
              <w:rPr>
                <w:b/>
                <w:bCs/>
                <w:color w:val="000000"/>
                <w:sz w:val="23"/>
                <w:szCs w:val="23"/>
              </w:rPr>
              <w:t>Задача 1</w:t>
            </w:r>
            <w:r>
              <w:rPr>
                <w:b/>
                <w:bCs/>
                <w:color w:val="000000"/>
                <w:sz w:val="23"/>
                <w:szCs w:val="23"/>
              </w:rPr>
              <w:t>.</w:t>
            </w:r>
            <w:r w:rsidRPr="00500908">
              <w:rPr>
                <w:b/>
                <w:bCs/>
                <w:color w:val="000000"/>
                <w:sz w:val="23"/>
                <w:szCs w:val="23"/>
              </w:rPr>
              <w:t xml:space="preserve"> </w:t>
            </w:r>
            <w:r w:rsidR="0091301E" w:rsidRPr="00500908">
              <w:rPr>
                <w:b/>
                <w:bCs/>
                <w:color w:val="000000"/>
                <w:sz w:val="23"/>
                <w:szCs w:val="23"/>
              </w:rPr>
              <w:t xml:space="preserve">Создание условий для увеличения количества субъектов малого предпринимательства, занимающихся сельскохозяйственным </w:t>
            </w:r>
          </w:p>
          <w:p w:rsidR="0091301E" w:rsidRPr="00500908" w:rsidRDefault="0091301E" w:rsidP="00500908">
            <w:pPr>
              <w:autoSpaceDE w:val="0"/>
              <w:autoSpaceDN w:val="0"/>
              <w:adjustRightInd w:val="0"/>
              <w:jc w:val="center"/>
              <w:rPr>
                <w:rFonts w:cs="Courier New"/>
                <w:b/>
                <w:color w:val="000000"/>
                <w:sz w:val="23"/>
                <w:szCs w:val="23"/>
              </w:rPr>
            </w:pPr>
            <w:r w:rsidRPr="00500908">
              <w:rPr>
                <w:b/>
                <w:bCs/>
                <w:color w:val="000000"/>
                <w:sz w:val="23"/>
                <w:szCs w:val="23"/>
              </w:rPr>
              <w:t>производст</w:t>
            </w:r>
            <w:r w:rsidR="00500908" w:rsidRPr="00500908">
              <w:rPr>
                <w:b/>
                <w:bCs/>
                <w:color w:val="000000"/>
                <w:sz w:val="23"/>
                <w:szCs w:val="23"/>
              </w:rPr>
              <w:t>вом</w:t>
            </w:r>
          </w:p>
        </w:tc>
      </w:tr>
      <w:tr w:rsidR="0091301E" w:rsidRPr="00500908" w:rsidTr="00500908">
        <w:trPr>
          <w:trHeight w:val="1536"/>
        </w:trPr>
        <w:tc>
          <w:tcPr>
            <w:tcW w:w="71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3.1.</w:t>
            </w:r>
          </w:p>
        </w:tc>
        <w:tc>
          <w:tcPr>
            <w:tcW w:w="3218" w:type="dxa"/>
          </w:tcPr>
          <w:p w:rsidR="0091301E" w:rsidRPr="00500908" w:rsidRDefault="0091301E" w:rsidP="00500908">
            <w:pPr>
              <w:autoSpaceDE w:val="0"/>
              <w:autoSpaceDN w:val="0"/>
              <w:adjustRightInd w:val="0"/>
              <w:jc w:val="both"/>
              <w:rPr>
                <w:color w:val="000000"/>
                <w:sz w:val="23"/>
                <w:szCs w:val="23"/>
              </w:rPr>
            </w:pPr>
            <w:r w:rsidRPr="00500908">
              <w:rPr>
                <w:color w:val="000000"/>
                <w:sz w:val="23"/>
                <w:szCs w:val="23"/>
              </w:rPr>
              <w:t>Субсидии на возмещение ча</w:t>
            </w:r>
            <w:r w:rsidRPr="00500908">
              <w:rPr>
                <w:color w:val="000000"/>
                <w:sz w:val="23"/>
                <w:szCs w:val="23"/>
              </w:rPr>
              <w:t>с</w:t>
            </w:r>
            <w:r w:rsidRPr="00500908">
              <w:rPr>
                <w:color w:val="000000"/>
                <w:sz w:val="23"/>
                <w:szCs w:val="23"/>
              </w:rPr>
              <w:t>ти затрат на развитие матер</w:t>
            </w:r>
            <w:r w:rsidRPr="00500908">
              <w:rPr>
                <w:color w:val="000000"/>
                <w:sz w:val="23"/>
                <w:szCs w:val="23"/>
              </w:rPr>
              <w:t>и</w:t>
            </w:r>
            <w:r w:rsidRPr="00500908">
              <w:rPr>
                <w:color w:val="000000"/>
                <w:sz w:val="23"/>
                <w:szCs w:val="23"/>
              </w:rPr>
              <w:t>ально-технической базы (за исключением личных по</w:t>
            </w:r>
            <w:r w:rsidRPr="00500908">
              <w:rPr>
                <w:color w:val="000000"/>
                <w:sz w:val="23"/>
                <w:szCs w:val="23"/>
              </w:rPr>
              <w:t>д</w:t>
            </w:r>
            <w:r w:rsidRPr="00500908">
              <w:rPr>
                <w:color w:val="000000"/>
                <w:sz w:val="23"/>
                <w:szCs w:val="23"/>
              </w:rPr>
              <w:t xml:space="preserve">собных хозяйств) </w:t>
            </w:r>
          </w:p>
        </w:tc>
        <w:tc>
          <w:tcPr>
            <w:tcW w:w="1514"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ОМП и СХ</w:t>
            </w:r>
          </w:p>
        </w:tc>
        <w:tc>
          <w:tcPr>
            <w:tcW w:w="137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бюджет автономн</w:t>
            </w:r>
            <w:r w:rsidRPr="00500908">
              <w:rPr>
                <w:color w:val="000000"/>
                <w:sz w:val="23"/>
                <w:szCs w:val="23"/>
              </w:rPr>
              <w:t>о</w:t>
            </w:r>
            <w:r w:rsidRPr="00500908">
              <w:rPr>
                <w:color w:val="000000"/>
                <w:sz w:val="23"/>
                <w:szCs w:val="23"/>
              </w:rPr>
              <w:t>го округа</w:t>
            </w:r>
          </w:p>
        </w:tc>
        <w:tc>
          <w:tcPr>
            <w:tcW w:w="121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11 437,80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4 437,80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3500,00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3500,00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r>
      <w:tr w:rsidR="0091301E" w:rsidRPr="00500908" w:rsidTr="00500908">
        <w:trPr>
          <w:trHeight w:val="921"/>
        </w:trPr>
        <w:tc>
          <w:tcPr>
            <w:tcW w:w="71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3.2.</w:t>
            </w:r>
          </w:p>
        </w:tc>
        <w:tc>
          <w:tcPr>
            <w:tcW w:w="3218" w:type="dxa"/>
          </w:tcPr>
          <w:p w:rsidR="0091301E" w:rsidRPr="00500908" w:rsidRDefault="0091301E" w:rsidP="00500908">
            <w:pPr>
              <w:autoSpaceDE w:val="0"/>
              <w:autoSpaceDN w:val="0"/>
              <w:adjustRightInd w:val="0"/>
              <w:jc w:val="both"/>
              <w:rPr>
                <w:color w:val="000000"/>
                <w:sz w:val="23"/>
                <w:szCs w:val="23"/>
              </w:rPr>
            </w:pPr>
            <w:r w:rsidRPr="00500908">
              <w:rPr>
                <w:color w:val="000000"/>
                <w:sz w:val="23"/>
                <w:szCs w:val="23"/>
              </w:rPr>
              <w:t>Субсидии на возмещение ча</w:t>
            </w:r>
            <w:r w:rsidRPr="00500908">
              <w:rPr>
                <w:color w:val="000000"/>
                <w:sz w:val="23"/>
                <w:szCs w:val="23"/>
              </w:rPr>
              <w:t>с</w:t>
            </w:r>
            <w:r w:rsidRPr="00500908">
              <w:rPr>
                <w:color w:val="000000"/>
                <w:sz w:val="23"/>
                <w:szCs w:val="23"/>
              </w:rPr>
              <w:t>ти затрат (расходов) на упл</w:t>
            </w:r>
            <w:r w:rsidRPr="00500908">
              <w:rPr>
                <w:color w:val="000000"/>
                <w:sz w:val="23"/>
                <w:szCs w:val="23"/>
              </w:rPr>
              <w:t>а</w:t>
            </w:r>
            <w:r w:rsidRPr="00500908">
              <w:rPr>
                <w:color w:val="000000"/>
                <w:sz w:val="23"/>
                <w:szCs w:val="23"/>
              </w:rPr>
              <w:t>ту за пользование электр</w:t>
            </w:r>
            <w:r w:rsidRPr="00500908">
              <w:rPr>
                <w:color w:val="000000"/>
                <w:sz w:val="23"/>
                <w:szCs w:val="23"/>
              </w:rPr>
              <w:t>о</w:t>
            </w:r>
            <w:r w:rsidRPr="00500908">
              <w:rPr>
                <w:color w:val="000000"/>
                <w:sz w:val="23"/>
                <w:szCs w:val="23"/>
              </w:rPr>
              <w:t>энергией</w:t>
            </w:r>
          </w:p>
        </w:tc>
        <w:tc>
          <w:tcPr>
            <w:tcW w:w="1514"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ОМП и СХ</w:t>
            </w:r>
          </w:p>
        </w:tc>
        <w:tc>
          <w:tcPr>
            <w:tcW w:w="137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бюджет района</w:t>
            </w:r>
          </w:p>
        </w:tc>
        <w:tc>
          <w:tcPr>
            <w:tcW w:w="121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10550,00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700,00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700,00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700,00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2 000,00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2100,00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2150,00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2200,00</w:t>
            </w:r>
          </w:p>
        </w:tc>
      </w:tr>
      <w:tr w:rsidR="0091301E" w:rsidRPr="00500908" w:rsidTr="00500908">
        <w:trPr>
          <w:trHeight w:val="3404"/>
        </w:trPr>
        <w:tc>
          <w:tcPr>
            <w:tcW w:w="71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3.3.</w:t>
            </w:r>
          </w:p>
        </w:tc>
        <w:tc>
          <w:tcPr>
            <w:tcW w:w="3218" w:type="dxa"/>
          </w:tcPr>
          <w:p w:rsidR="0091301E" w:rsidRPr="00500908" w:rsidRDefault="0091301E" w:rsidP="00500908">
            <w:pPr>
              <w:autoSpaceDE w:val="0"/>
              <w:autoSpaceDN w:val="0"/>
              <w:adjustRightInd w:val="0"/>
              <w:jc w:val="both"/>
              <w:rPr>
                <w:color w:val="000000"/>
                <w:sz w:val="23"/>
                <w:szCs w:val="23"/>
              </w:rPr>
            </w:pPr>
            <w:r w:rsidRPr="00500908">
              <w:rPr>
                <w:color w:val="000000"/>
                <w:sz w:val="23"/>
                <w:szCs w:val="23"/>
              </w:rPr>
              <w:t>Компенсация части затрат сельскохозяйственным орг</w:t>
            </w:r>
            <w:r w:rsidRPr="00500908">
              <w:rPr>
                <w:color w:val="000000"/>
                <w:sz w:val="23"/>
                <w:szCs w:val="23"/>
              </w:rPr>
              <w:t>а</w:t>
            </w:r>
            <w:r w:rsidRPr="00500908">
              <w:rPr>
                <w:color w:val="000000"/>
                <w:sz w:val="23"/>
                <w:szCs w:val="23"/>
              </w:rPr>
              <w:t>низациям и крестьянским (фермерским) хозяйствам, индивидуальным предприн</w:t>
            </w:r>
            <w:r w:rsidRPr="00500908">
              <w:rPr>
                <w:color w:val="000000"/>
                <w:sz w:val="23"/>
                <w:szCs w:val="23"/>
              </w:rPr>
              <w:t>и</w:t>
            </w:r>
            <w:r w:rsidRPr="00500908">
              <w:rPr>
                <w:color w:val="000000"/>
                <w:sz w:val="23"/>
                <w:szCs w:val="23"/>
              </w:rPr>
              <w:t>мателям – главам крестья</w:t>
            </w:r>
            <w:r w:rsidRPr="00500908">
              <w:rPr>
                <w:color w:val="000000"/>
                <w:sz w:val="23"/>
                <w:szCs w:val="23"/>
              </w:rPr>
              <w:t>н</w:t>
            </w:r>
            <w:r w:rsidRPr="00500908">
              <w:rPr>
                <w:color w:val="000000"/>
                <w:sz w:val="23"/>
                <w:szCs w:val="23"/>
              </w:rPr>
              <w:t>ских (фермерских) хозяйств на разработку проектно-сметной документации на строительство животноводч</w:t>
            </w:r>
            <w:r w:rsidRPr="00500908">
              <w:rPr>
                <w:color w:val="000000"/>
                <w:sz w:val="23"/>
                <w:szCs w:val="23"/>
              </w:rPr>
              <w:t>е</w:t>
            </w:r>
            <w:r w:rsidRPr="00500908">
              <w:rPr>
                <w:color w:val="000000"/>
                <w:sz w:val="23"/>
                <w:szCs w:val="23"/>
              </w:rPr>
              <w:t>ских помещений и цехов по переработке сельскохозяйс</w:t>
            </w:r>
            <w:r w:rsidRPr="00500908">
              <w:rPr>
                <w:color w:val="000000"/>
                <w:sz w:val="23"/>
                <w:szCs w:val="23"/>
              </w:rPr>
              <w:t>т</w:t>
            </w:r>
            <w:r w:rsidRPr="00500908">
              <w:rPr>
                <w:color w:val="000000"/>
                <w:sz w:val="23"/>
                <w:szCs w:val="23"/>
              </w:rPr>
              <w:t xml:space="preserve">венной продукции </w:t>
            </w:r>
          </w:p>
        </w:tc>
        <w:tc>
          <w:tcPr>
            <w:tcW w:w="1514"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ОМП и СХ</w:t>
            </w:r>
          </w:p>
        </w:tc>
        <w:tc>
          <w:tcPr>
            <w:tcW w:w="137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бюджет района</w:t>
            </w:r>
          </w:p>
        </w:tc>
        <w:tc>
          <w:tcPr>
            <w:tcW w:w="121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1200,00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350,00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250,00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300,00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300,00</w:t>
            </w:r>
          </w:p>
        </w:tc>
      </w:tr>
      <w:tr w:rsidR="0091301E" w:rsidRPr="00500908" w:rsidTr="00423523">
        <w:trPr>
          <w:trHeight w:val="5531"/>
        </w:trPr>
        <w:tc>
          <w:tcPr>
            <w:tcW w:w="71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lastRenderedPageBreak/>
              <w:t>3.4.</w:t>
            </w:r>
          </w:p>
        </w:tc>
        <w:tc>
          <w:tcPr>
            <w:tcW w:w="3218" w:type="dxa"/>
          </w:tcPr>
          <w:p w:rsidR="0091301E" w:rsidRPr="00500908" w:rsidRDefault="0091301E" w:rsidP="00500908">
            <w:pPr>
              <w:autoSpaceDE w:val="0"/>
              <w:autoSpaceDN w:val="0"/>
              <w:adjustRightInd w:val="0"/>
              <w:jc w:val="both"/>
              <w:rPr>
                <w:color w:val="000000"/>
                <w:sz w:val="23"/>
                <w:szCs w:val="23"/>
              </w:rPr>
            </w:pPr>
            <w:r w:rsidRPr="00500908">
              <w:rPr>
                <w:color w:val="000000"/>
                <w:sz w:val="23"/>
                <w:szCs w:val="23"/>
              </w:rPr>
              <w:t>Поддержка сельскохозяйс</w:t>
            </w:r>
            <w:r w:rsidRPr="00500908">
              <w:rPr>
                <w:color w:val="000000"/>
                <w:sz w:val="23"/>
                <w:szCs w:val="23"/>
              </w:rPr>
              <w:t>т</w:t>
            </w:r>
            <w:r w:rsidRPr="00500908">
              <w:rPr>
                <w:color w:val="000000"/>
                <w:sz w:val="23"/>
                <w:szCs w:val="23"/>
              </w:rPr>
              <w:t>венных организаций, пре</w:t>
            </w:r>
            <w:r w:rsidRPr="00500908">
              <w:rPr>
                <w:color w:val="000000"/>
                <w:sz w:val="23"/>
                <w:szCs w:val="23"/>
              </w:rPr>
              <w:t>д</w:t>
            </w:r>
            <w:r w:rsidRPr="00500908">
              <w:rPr>
                <w:color w:val="000000"/>
                <w:sz w:val="23"/>
                <w:szCs w:val="23"/>
              </w:rPr>
              <w:t>приятий и крестьянских (фермерских) хозяйств, инд</w:t>
            </w:r>
            <w:r w:rsidRPr="00500908">
              <w:rPr>
                <w:color w:val="000000"/>
                <w:sz w:val="23"/>
                <w:szCs w:val="23"/>
              </w:rPr>
              <w:t>и</w:t>
            </w:r>
            <w:r w:rsidRPr="00500908">
              <w:rPr>
                <w:color w:val="000000"/>
                <w:sz w:val="23"/>
                <w:szCs w:val="23"/>
              </w:rPr>
              <w:t>видуальных предпринимат</w:t>
            </w:r>
            <w:r w:rsidRPr="00500908">
              <w:rPr>
                <w:color w:val="000000"/>
                <w:sz w:val="23"/>
                <w:szCs w:val="23"/>
              </w:rPr>
              <w:t>е</w:t>
            </w:r>
            <w:r w:rsidRPr="00500908">
              <w:rPr>
                <w:color w:val="000000"/>
                <w:sz w:val="23"/>
                <w:szCs w:val="23"/>
              </w:rPr>
              <w:t>лей, глав крестьянских (фе</w:t>
            </w:r>
            <w:r w:rsidRPr="00500908">
              <w:rPr>
                <w:color w:val="000000"/>
                <w:sz w:val="23"/>
                <w:szCs w:val="23"/>
              </w:rPr>
              <w:t>р</w:t>
            </w:r>
            <w:r w:rsidRPr="00500908">
              <w:rPr>
                <w:color w:val="000000"/>
                <w:sz w:val="23"/>
                <w:szCs w:val="23"/>
              </w:rPr>
              <w:t>мерских) хозяйств и сельск</w:t>
            </w:r>
            <w:r w:rsidRPr="00500908">
              <w:rPr>
                <w:color w:val="000000"/>
                <w:sz w:val="23"/>
                <w:szCs w:val="23"/>
              </w:rPr>
              <w:t>о</w:t>
            </w:r>
            <w:r w:rsidRPr="00500908">
              <w:rPr>
                <w:color w:val="000000"/>
                <w:sz w:val="23"/>
                <w:szCs w:val="23"/>
              </w:rPr>
              <w:t>хозяйственных потребител</w:t>
            </w:r>
            <w:r w:rsidRPr="00500908">
              <w:rPr>
                <w:color w:val="000000"/>
                <w:sz w:val="23"/>
                <w:szCs w:val="23"/>
              </w:rPr>
              <w:t>ь</w:t>
            </w:r>
            <w:r w:rsidRPr="00500908">
              <w:rPr>
                <w:color w:val="000000"/>
                <w:sz w:val="23"/>
                <w:szCs w:val="23"/>
              </w:rPr>
              <w:t>ских кооперативов – компе</w:t>
            </w:r>
            <w:r w:rsidRPr="00500908">
              <w:rPr>
                <w:color w:val="000000"/>
                <w:sz w:val="23"/>
                <w:szCs w:val="23"/>
              </w:rPr>
              <w:t>н</w:t>
            </w:r>
            <w:r w:rsidRPr="00500908">
              <w:rPr>
                <w:color w:val="000000"/>
                <w:sz w:val="23"/>
                <w:szCs w:val="23"/>
              </w:rPr>
              <w:t>сация части затрат на стро</w:t>
            </w:r>
            <w:r w:rsidRPr="00500908">
              <w:rPr>
                <w:color w:val="000000"/>
                <w:sz w:val="23"/>
                <w:szCs w:val="23"/>
              </w:rPr>
              <w:t>и</w:t>
            </w:r>
            <w:r w:rsidRPr="00500908">
              <w:rPr>
                <w:color w:val="000000"/>
                <w:sz w:val="23"/>
                <w:szCs w:val="23"/>
              </w:rPr>
              <w:t>тельство и приобретение д</w:t>
            </w:r>
            <w:r w:rsidRPr="00500908">
              <w:rPr>
                <w:color w:val="000000"/>
                <w:sz w:val="23"/>
                <w:szCs w:val="23"/>
              </w:rPr>
              <w:t>о</w:t>
            </w:r>
            <w:r w:rsidRPr="00500908">
              <w:rPr>
                <w:color w:val="000000"/>
                <w:sz w:val="23"/>
                <w:szCs w:val="23"/>
              </w:rPr>
              <w:t>рог, электролиний, водосна</w:t>
            </w:r>
            <w:r w:rsidRPr="00500908">
              <w:rPr>
                <w:color w:val="000000"/>
                <w:sz w:val="23"/>
                <w:szCs w:val="23"/>
              </w:rPr>
              <w:t>б</w:t>
            </w:r>
            <w:r w:rsidRPr="00500908">
              <w:rPr>
                <w:color w:val="000000"/>
                <w:sz w:val="23"/>
                <w:szCs w:val="23"/>
              </w:rPr>
              <w:t>жение, теплоснабжение и энергоснабжение, газифик</w:t>
            </w:r>
            <w:r w:rsidRPr="00500908">
              <w:rPr>
                <w:color w:val="000000"/>
                <w:sz w:val="23"/>
                <w:szCs w:val="23"/>
              </w:rPr>
              <w:t>а</w:t>
            </w:r>
            <w:r w:rsidRPr="00500908">
              <w:rPr>
                <w:color w:val="000000"/>
                <w:sz w:val="23"/>
                <w:szCs w:val="23"/>
              </w:rPr>
              <w:t>цию, капитальное строител</w:t>
            </w:r>
            <w:r w:rsidRPr="00500908">
              <w:rPr>
                <w:color w:val="000000"/>
                <w:sz w:val="23"/>
                <w:szCs w:val="23"/>
              </w:rPr>
              <w:t>ь</w:t>
            </w:r>
            <w:r w:rsidRPr="00500908">
              <w:rPr>
                <w:color w:val="000000"/>
                <w:sz w:val="23"/>
                <w:szCs w:val="23"/>
              </w:rPr>
              <w:t>ство, модернизацию прои</w:t>
            </w:r>
            <w:r w:rsidRPr="00500908">
              <w:rPr>
                <w:color w:val="000000"/>
                <w:sz w:val="23"/>
                <w:szCs w:val="23"/>
              </w:rPr>
              <w:t>з</w:t>
            </w:r>
            <w:r w:rsidRPr="00500908">
              <w:rPr>
                <w:color w:val="000000"/>
                <w:sz w:val="23"/>
                <w:szCs w:val="23"/>
              </w:rPr>
              <w:t>водства, приобретение пер</w:t>
            </w:r>
            <w:r w:rsidRPr="00500908">
              <w:rPr>
                <w:color w:val="000000"/>
                <w:sz w:val="23"/>
                <w:szCs w:val="23"/>
              </w:rPr>
              <w:t>е</w:t>
            </w:r>
            <w:r w:rsidRPr="00500908">
              <w:rPr>
                <w:color w:val="000000"/>
                <w:sz w:val="23"/>
                <w:szCs w:val="23"/>
              </w:rPr>
              <w:t>рабатывающего оборудов</w:t>
            </w:r>
            <w:r w:rsidRPr="00500908">
              <w:rPr>
                <w:color w:val="000000"/>
                <w:sz w:val="23"/>
                <w:szCs w:val="23"/>
              </w:rPr>
              <w:t>а</w:t>
            </w:r>
            <w:r w:rsidRPr="00500908">
              <w:rPr>
                <w:color w:val="000000"/>
                <w:sz w:val="23"/>
                <w:szCs w:val="23"/>
              </w:rPr>
              <w:t>ния, сельскохозяйственной техники</w:t>
            </w:r>
          </w:p>
        </w:tc>
        <w:tc>
          <w:tcPr>
            <w:tcW w:w="1514"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ОМП и СХ</w:t>
            </w:r>
          </w:p>
        </w:tc>
        <w:tc>
          <w:tcPr>
            <w:tcW w:w="137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бюджет района</w:t>
            </w:r>
          </w:p>
        </w:tc>
        <w:tc>
          <w:tcPr>
            <w:tcW w:w="121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1950,00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450,00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550,00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450,00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500,00</w:t>
            </w:r>
          </w:p>
        </w:tc>
      </w:tr>
      <w:tr w:rsidR="0091301E" w:rsidRPr="00500908" w:rsidTr="00423523">
        <w:trPr>
          <w:trHeight w:val="549"/>
        </w:trPr>
        <w:tc>
          <w:tcPr>
            <w:tcW w:w="710" w:type="dxa"/>
          </w:tcPr>
          <w:p w:rsidR="0091301E" w:rsidRPr="00500908" w:rsidRDefault="0091301E" w:rsidP="00500908">
            <w:pPr>
              <w:autoSpaceDE w:val="0"/>
              <w:autoSpaceDN w:val="0"/>
              <w:adjustRightInd w:val="0"/>
              <w:jc w:val="center"/>
              <w:rPr>
                <w:color w:val="000000"/>
                <w:sz w:val="23"/>
                <w:szCs w:val="23"/>
              </w:rPr>
            </w:pPr>
          </w:p>
        </w:tc>
        <w:tc>
          <w:tcPr>
            <w:tcW w:w="3218" w:type="dxa"/>
          </w:tcPr>
          <w:p w:rsidR="0091301E" w:rsidRPr="00500908" w:rsidRDefault="00500908" w:rsidP="00500908">
            <w:pPr>
              <w:autoSpaceDE w:val="0"/>
              <w:autoSpaceDN w:val="0"/>
              <w:adjustRightInd w:val="0"/>
              <w:jc w:val="both"/>
              <w:rPr>
                <w:bCs/>
                <w:color w:val="000000"/>
                <w:sz w:val="23"/>
                <w:szCs w:val="23"/>
              </w:rPr>
            </w:pPr>
            <w:r>
              <w:rPr>
                <w:bCs/>
                <w:color w:val="000000"/>
                <w:sz w:val="23"/>
                <w:szCs w:val="23"/>
              </w:rPr>
              <w:t>Итого</w:t>
            </w:r>
            <w:r w:rsidR="0091301E" w:rsidRPr="00500908">
              <w:rPr>
                <w:bCs/>
                <w:color w:val="000000"/>
                <w:sz w:val="23"/>
                <w:szCs w:val="23"/>
              </w:rPr>
              <w:t xml:space="preserve"> по задаче 1</w:t>
            </w:r>
          </w:p>
        </w:tc>
        <w:tc>
          <w:tcPr>
            <w:tcW w:w="1514" w:type="dxa"/>
          </w:tcPr>
          <w:p w:rsidR="0091301E" w:rsidRPr="00500908" w:rsidRDefault="0091301E" w:rsidP="00500908">
            <w:pPr>
              <w:autoSpaceDE w:val="0"/>
              <w:autoSpaceDN w:val="0"/>
              <w:adjustRightInd w:val="0"/>
              <w:jc w:val="center"/>
              <w:rPr>
                <w:color w:val="000000"/>
                <w:sz w:val="23"/>
                <w:szCs w:val="23"/>
              </w:rPr>
            </w:pPr>
          </w:p>
        </w:tc>
        <w:tc>
          <w:tcPr>
            <w:tcW w:w="137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всего</w:t>
            </w:r>
          </w:p>
        </w:tc>
        <w:tc>
          <w:tcPr>
            <w:tcW w:w="121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25 137,80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5 137,80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4200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4200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2800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2900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2900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3000</w:t>
            </w:r>
          </w:p>
        </w:tc>
      </w:tr>
      <w:tr w:rsidR="0091301E" w:rsidRPr="00500908" w:rsidTr="00423523">
        <w:trPr>
          <w:trHeight w:val="993"/>
        </w:trPr>
        <w:tc>
          <w:tcPr>
            <w:tcW w:w="710" w:type="dxa"/>
          </w:tcPr>
          <w:p w:rsidR="0091301E" w:rsidRPr="00500908" w:rsidRDefault="0091301E" w:rsidP="0091301E">
            <w:pPr>
              <w:autoSpaceDE w:val="0"/>
              <w:autoSpaceDN w:val="0"/>
              <w:adjustRightInd w:val="0"/>
              <w:jc w:val="center"/>
              <w:rPr>
                <w:color w:val="000000"/>
                <w:sz w:val="23"/>
                <w:szCs w:val="23"/>
              </w:rPr>
            </w:pPr>
          </w:p>
        </w:tc>
        <w:tc>
          <w:tcPr>
            <w:tcW w:w="3218" w:type="dxa"/>
          </w:tcPr>
          <w:p w:rsidR="0091301E" w:rsidRPr="00500908" w:rsidRDefault="0091301E" w:rsidP="0091301E">
            <w:pPr>
              <w:autoSpaceDE w:val="0"/>
              <w:autoSpaceDN w:val="0"/>
              <w:adjustRightInd w:val="0"/>
              <w:jc w:val="center"/>
              <w:rPr>
                <w:bCs/>
                <w:color w:val="000000"/>
                <w:sz w:val="23"/>
                <w:szCs w:val="23"/>
              </w:rPr>
            </w:pPr>
          </w:p>
        </w:tc>
        <w:tc>
          <w:tcPr>
            <w:tcW w:w="1514" w:type="dxa"/>
          </w:tcPr>
          <w:p w:rsidR="0091301E" w:rsidRPr="00500908" w:rsidRDefault="0091301E" w:rsidP="00500908">
            <w:pPr>
              <w:autoSpaceDE w:val="0"/>
              <w:autoSpaceDN w:val="0"/>
              <w:adjustRightInd w:val="0"/>
              <w:jc w:val="center"/>
              <w:rPr>
                <w:color w:val="000000"/>
                <w:sz w:val="23"/>
                <w:szCs w:val="23"/>
              </w:rPr>
            </w:pPr>
          </w:p>
        </w:tc>
        <w:tc>
          <w:tcPr>
            <w:tcW w:w="137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бюджет автономн</w:t>
            </w:r>
            <w:r w:rsidRPr="00500908">
              <w:rPr>
                <w:color w:val="000000"/>
                <w:sz w:val="23"/>
                <w:szCs w:val="23"/>
              </w:rPr>
              <w:t>о</w:t>
            </w:r>
            <w:r w:rsidRPr="00500908">
              <w:rPr>
                <w:color w:val="000000"/>
                <w:sz w:val="23"/>
                <w:szCs w:val="23"/>
              </w:rPr>
              <w:t>го округа</w:t>
            </w:r>
          </w:p>
        </w:tc>
        <w:tc>
          <w:tcPr>
            <w:tcW w:w="121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11 437,80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4 437,80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3500,00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3500,00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r>
      <w:tr w:rsidR="0091301E" w:rsidRPr="00500908" w:rsidTr="00423523">
        <w:trPr>
          <w:trHeight w:val="695"/>
        </w:trPr>
        <w:tc>
          <w:tcPr>
            <w:tcW w:w="710" w:type="dxa"/>
          </w:tcPr>
          <w:p w:rsidR="0091301E" w:rsidRPr="00500908" w:rsidRDefault="0091301E" w:rsidP="0091301E">
            <w:pPr>
              <w:autoSpaceDE w:val="0"/>
              <w:autoSpaceDN w:val="0"/>
              <w:adjustRightInd w:val="0"/>
              <w:jc w:val="center"/>
              <w:rPr>
                <w:color w:val="000000"/>
                <w:sz w:val="23"/>
                <w:szCs w:val="23"/>
              </w:rPr>
            </w:pPr>
          </w:p>
        </w:tc>
        <w:tc>
          <w:tcPr>
            <w:tcW w:w="3218" w:type="dxa"/>
          </w:tcPr>
          <w:p w:rsidR="0091301E" w:rsidRPr="00500908" w:rsidRDefault="0091301E" w:rsidP="0091301E">
            <w:pPr>
              <w:autoSpaceDE w:val="0"/>
              <w:autoSpaceDN w:val="0"/>
              <w:adjustRightInd w:val="0"/>
              <w:jc w:val="center"/>
              <w:rPr>
                <w:bCs/>
                <w:color w:val="000000"/>
                <w:sz w:val="23"/>
                <w:szCs w:val="23"/>
              </w:rPr>
            </w:pPr>
          </w:p>
        </w:tc>
        <w:tc>
          <w:tcPr>
            <w:tcW w:w="1514" w:type="dxa"/>
          </w:tcPr>
          <w:p w:rsidR="0091301E" w:rsidRPr="00500908" w:rsidRDefault="0091301E" w:rsidP="00500908">
            <w:pPr>
              <w:autoSpaceDE w:val="0"/>
              <w:autoSpaceDN w:val="0"/>
              <w:adjustRightInd w:val="0"/>
              <w:jc w:val="center"/>
              <w:rPr>
                <w:color w:val="000000"/>
                <w:sz w:val="23"/>
                <w:szCs w:val="23"/>
              </w:rPr>
            </w:pPr>
          </w:p>
        </w:tc>
        <w:tc>
          <w:tcPr>
            <w:tcW w:w="137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бюджет района</w:t>
            </w:r>
          </w:p>
        </w:tc>
        <w:tc>
          <w:tcPr>
            <w:tcW w:w="121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13700,00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700,00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700,00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700,00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2800,00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2900,00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2900,00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3000,00</w:t>
            </w:r>
          </w:p>
        </w:tc>
      </w:tr>
      <w:tr w:rsidR="0091301E" w:rsidRPr="00500908" w:rsidTr="00423523">
        <w:trPr>
          <w:trHeight w:val="407"/>
        </w:trPr>
        <w:tc>
          <w:tcPr>
            <w:tcW w:w="710" w:type="dxa"/>
          </w:tcPr>
          <w:p w:rsidR="0091301E" w:rsidRPr="00500908" w:rsidRDefault="0091301E" w:rsidP="0091301E">
            <w:pPr>
              <w:autoSpaceDE w:val="0"/>
              <w:autoSpaceDN w:val="0"/>
              <w:adjustRightInd w:val="0"/>
              <w:jc w:val="center"/>
              <w:rPr>
                <w:color w:val="000000"/>
                <w:sz w:val="23"/>
                <w:szCs w:val="23"/>
              </w:rPr>
            </w:pPr>
          </w:p>
        </w:tc>
        <w:tc>
          <w:tcPr>
            <w:tcW w:w="3218" w:type="dxa"/>
          </w:tcPr>
          <w:p w:rsidR="0091301E" w:rsidRPr="00500908" w:rsidRDefault="00500908" w:rsidP="00500908">
            <w:pPr>
              <w:autoSpaceDE w:val="0"/>
              <w:autoSpaceDN w:val="0"/>
              <w:adjustRightInd w:val="0"/>
              <w:jc w:val="both"/>
              <w:rPr>
                <w:bCs/>
                <w:color w:val="000000"/>
                <w:sz w:val="23"/>
                <w:szCs w:val="23"/>
              </w:rPr>
            </w:pPr>
            <w:r>
              <w:rPr>
                <w:bCs/>
                <w:color w:val="000000"/>
                <w:sz w:val="23"/>
                <w:szCs w:val="23"/>
              </w:rPr>
              <w:t>Итого</w:t>
            </w:r>
            <w:r w:rsidR="0091301E" w:rsidRPr="00500908">
              <w:rPr>
                <w:bCs/>
                <w:color w:val="000000"/>
                <w:sz w:val="23"/>
                <w:szCs w:val="23"/>
              </w:rPr>
              <w:t xml:space="preserve"> по Подпрограмме 3</w:t>
            </w:r>
          </w:p>
        </w:tc>
        <w:tc>
          <w:tcPr>
            <w:tcW w:w="1514" w:type="dxa"/>
          </w:tcPr>
          <w:p w:rsidR="0091301E" w:rsidRPr="00500908" w:rsidRDefault="0091301E" w:rsidP="00500908">
            <w:pPr>
              <w:autoSpaceDE w:val="0"/>
              <w:autoSpaceDN w:val="0"/>
              <w:adjustRightInd w:val="0"/>
              <w:jc w:val="center"/>
              <w:rPr>
                <w:color w:val="000000"/>
                <w:sz w:val="23"/>
                <w:szCs w:val="23"/>
              </w:rPr>
            </w:pPr>
          </w:p>
        </w:tc>
        <w:tc>
          <w:tcPr>
            <w:tcW w:w="137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всего</w:t>
            </w:r>
          </w:p>
        </w:tc>
        <w:tc>
          <w:tcPr>
            <w:tcW w:w="121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25 137,80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5 137,80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4200,00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4200,00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2800,00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2900,00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2900,00</w:t>
            </w:r>
          </w:p>
        </w:tc>
        <w:tc>
          <w:tcPr>
            <w:tcW w:w="1080" w:type="dxa"/>
          </w:tcPr>
          <w:p w:rsidR="0091301E" w:rsidRPr="00500908" w:rsidRDefault="0091301E" w:rsidP="00500908">
            <w:pPr>
              <w:autoSpaceDE w:val="0"/>
              <w:autoSpaceDN w:val="0"/>
              <w:adjustRightInd w:val="0"/>
              <w:jc w:val="center"/>
              <w:rPr>
                <w:bCs/>
                <w:color w:val="000000"/>
                <w:sz w:val="23"/>
                <w:szCs w:val="23"/>
              </w:rPr>
            </w:pPr>
            <w:r w:rsidRPr="00500908">
              <w:rPr>
                <w:bCs/>
                <w:color w:val="000000"/>
                <w:sz w:val="23"/>
                <w:szCs w:val="23"/>
              </w:rPr>
              <w:t>3000,00</w:t>
            </w:r>
          </w:p>
        </w:tc>
      </w:tr>
      <w:tr w:rsidR="0091301E" w:rsidRPr="00500908" w:rsidTr="00423523">
        <w:trPr>
          <w:trHeight w:val="981"/>
        </w:trPr>
        <w:tc>
          <w:tcPr>
            <w:tcW w:w="710" w:type="dxa"/>
          </w:tcPr>
          <w:p w:rsidR="0091301E" w:rsidRPr="00500908" w:rsidRDefault="0091301E" w:rsidP="0091301E">
            <w:pPr>
              <w:autoSpaceDE w:val="0"/>
              <w:autoSpaceDN w:val="0"/>
              <w:adjustRightInd w:val="0"/>
              <w:jc w:val="center"/>
              <w:rPr>
                <w:color w:val="000000"/>
                <w:sz w:val="23"/>
                <w:szCs w:val="23"/>
              </w:rPr>
            </w:pPr>
          </w:p>
        </w:tc>
        <w:tc>
          <w:tcPr>
            <w:tcW w:w="3218" w:type="dxa"/>
          </w:tcPr>
          <w:p w:rsidR="0091301E" w:rsidRPr="00500908" w:rsidRDefault="0091301E" w:rsidP="0091301E">
            <w:pPr>
              <w:autoSpaceDE w:val="0"/>
              <w:autoSpaceDN w:val="0"/>
              <w:adjustRightInd w:val="0"/>
              <w:jc w:val="center"/>
              <w:rPr>
                <w:bCs/>
                <w:color w:val="000000"/>
                <w:sz w:val="23"/>
                <w:szCs w:val="23"/>
              </w:rPr>
            </w:pPr>
          </w:p>
        </w:tc>
        <w:tc>
          <w:tcPr>
            <w:tcW w:w="1514" w:type="dxa"/>
          </w:tcPr>
          <w:p w:rsidR="0091301E" w:rsidRPr="00500908" w:rsidRDefault="0091301E" w:rsidP="00500908">
            <w:pPr>
              <w:autoSpaceDE w:val="0"/>
              <w:autoSpaceDN w:val="0"/>
              <w:adjustRightInd w:val="0"/>
              <w:jc w:val="center"/>
              <w:rPr>
                <w:color w:val="000000"/>
                <w:sz w:val="23"/>
                <w:szCs w:val="23"/>
              </w:rPr>
            </w:pPr>
          </w:p>
        </w:tc>
        <w:tc>
          <w:tcPr>
            <w:tcW w:w="137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бюджет автономн</w:t>
            </w:r>
            <w:r w:rsidRPr="00500908">
              <w:rPr>
                <w:color w:val="000000"/>
                <w:sz w:val="23"/>
                <w:szCs w:val="23"/>
              </w:rPr>
              <w:t>о</w:t>
            </w:r>
            <w:r w:rsidRPr="00500908">
              <w:rPr>
                <w:color w:val="000000"/>
                <w:sz w:val="23"/>
                <w:szCs w:val="23"/>
              </w:rPr>
              <w:t>го округа</w:t>
            </w:r>
          </w:p>
        </w:tc>
        <w:tc>
          <w:tcPr>
            <w:tcW w:w="121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11 437,80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4 437,80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3500,00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3500,00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0,00</w:t>
            </w:r>
          </w:p>
        </w:tc>
      </w:tr>
      <w:tr w:rsidR="0091301E" w:rsidRPr="00500908" w:rsidTr="00423523">
        <w:trPr>
          <w:trHeight w:val="838"/>
        </w:trPr>
        <w:tc>
          <w:tcPr>
            <w:tcW w:w="710" w:type="dxa"/>
          </w:tcPr>
          <w:p w:rsidR="0091301E" w:rsidRPr="00500908" w:rsidRDefault="0091301E" w:rsidP="0091301E">
            <w:pPr>
              <w:autoSpaceDE w:val="0"/>
              <w:autoSpaceDN w:val="0"/>
              <w:adjustRightInd w:val="0"/>
              <w:jc w:val="center"/>
              <w:rPr>
                <w:color w:val="000000"/>
                <w:sz w:val="23"/>
                <w:szCs w:val="23"/>
              </w:rPr>
            </w:pPr>
          </w:p>
        </w:tc>
        <w:tc>
          <w:tcPr>
            <w:tcW w:w="3218" w:type="dxa"/>
          </w:tcPr>
          <w:p w:rsidR="0091301E" w:rsidRPr="00500908" w:rsidRDefault="0091301E" w:rsidP="0091301E">
            <w:pPr>
              <w:autoSpaceDE w:val="0"/>
              <w:autoSpaceDN w:val="0"/>
              <w:adjustRightInd w:val="0"/>
              <w:jc w:val="center"/>
              <w:rPr>
                <w:bCs/>
                <w:color w:val="000000"/>
                <w:sz w:val="23"/>
                <w:szCs w:val="23"/>
              </w:rPr>
            </w:pPr>
          </w:p>
        </w:tc>
        <w:tc>
          <w:tcPr>
            <w:tcW w:w="1514" w:type="dxa"/>
          </w:tcPr>
          <w:p w:rsidR="0091301E" w:rsidRPr="00500908" w:rsidRDefault="0091301E" w:rsidP="00500908">
            <w:pPr>
              <w:autoSpaceDE w:val="0"/>
              <w:autoSpaceDN w:val="0"/>
              <w:adjustRightInd w:val="0"/>
              <w:jc w:val="center"/>
              <w:rPr>
                <w:color w:val="000000"/>
                <w:sz w:val="23"/>
                <w:szCs w:val="23"/>
              </w:rPr>
            </w:pPr>
          </w:p>
        </w:tc>
        <w:tc>
          <w:tcPr>
            <w:tcW w:w="137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бюджет района</w:t>
            </w:r>
          </w:p>
        </w:tc>
        <w:tc>
          <w:tcPr>
            <w:tcW w:w="121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13700,00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700,00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700,00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700,00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2800,00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2900,00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2900,00</w:t>
            </w:r>
          </w:p>
        </w:tc>
        <w:tc>
          <w:tcPr>
            <w:tcW w:w="1080" w:type="dxa"/>
          </w:tcPr>
          <w:p w:rsidR="0091301E" w:rsidRPr="00500908" w:rsidRDefault="0091301E" w:rsidP="00500908">
            <w:pPr>
              <w:autoSpaceDE w:val="0"/>
              <w:autoSpaceDN w:val="0"/>
              <w:adjustRightInd w:val="0"/>
              <w:jc w:val="center"/>
              <w:rPr>
                <w:color w:val="000000"/>
                <w:sz w:val="23"/>
                <w:szCs w:val="23"/>
              </w:rPr>
            </w:pPr>
            <w:r w:rsidRPr="00500908">
              <w:rPr>
                <w:color w:val="000000"/>
                <w:sz w:val="23"/>
                <w:szCs w:val="23"/>
              </w:rPr>
              <w:t>3000,00</w:t>
            </w:r>
          </w:p>
        </w:tc>
      </w:tr>
      <w:tr w:rsidR="009C3B00" w:rsidRPr="00500908" w:rsidTr="00423523">
        <w:trPr>
          <w:trHeight w:val="428"/>
        </w:trPr>
        <w:tc>
          <w:tcPr>
            <w:tcW w:w="15582" w:type="dxa"/>
            <w:gridSpan w:val="12"/>
          </w:tcPr>
          <w:p w:rsidR="009C3B00" w:rsidRPr="009C3B00" w:rsidRDefault="009C3B00" w:rsidP="009C3B00">
            <w:pPr>
              <w:autoSpaceDE w:val="0"/>
              <w:autoSpaceDN w:val="0"/>
              <w:adjustRightInd w:val="0"/>
              <w:jc w:val="center"/>
              <w:rPr>
                <w:b/>
                <w:bCs/>
                <w:color w:val="000000"/>
                <w:sz w:val="23"/>
                <w:szCs w:val="23"/>
              </w:rPr>
            </w:pPr>
            <w:r w:rsidRPr="009C3B00">
              <w:rPr>
                <w:b/>
                <w:bCs/>
                <w:color w:val="000000"/>
                <w:sz w:val="23"/>
                <w:szCs w:val="23"/>
              </w:rPr>
              <w:lastRenderedPageBreak/>
              <w:t>Цель 4</w:t>
            </w:r>
            <w:r>
              <w:rPr>
                <w:b/>
                <w:bCs/>
                <w:color w:val="000000"/>
                <w:sz w:val="23"/>
                <w:szCs w:val="23"/>
              </w:rPr>
              <w:t>.</w:t>
            </w:r>
            <w:r w:rsidRPr="009C3B00">
              <w:rPr>
                <w:b/>
                <w:bCs/>
                <w:color w:val="000000"/>
                <w:sz w:val="23"/>
                <w:szCs w:val="23"/>
              </w:rPr>
              <w:t xml:space="preserve"> </w:t>
            </w:r>
            <w:r>
              <w:rPr>
                <w:b/>
                <w:bCs/>
                <w:color w:val="000000"/>
                <w:sz w:val="23"/>
                <w:szCs w:val="23"/>
              </w:rPr>
              <w:t>«</w:t>
            </w:r>
            <w:r w:rsidRPr="009C3B00">
              <w:rPr>
                <w:b/>
                <w:bCs/>
                <w:color w:val="000000"/>
                <w:sz w:val="23"/>
                <w:szCs w:val="23"/>
              </w:rPr>
              <w:t>Обеспечение устойчивого развития рыбохозяйственного комплекса в Нижневартовском районе</w:t>
            </w:r>
            <w:r>
              <w:rPr>
                <w:b/>
                <w:bCs/>
                <w:color w:val="000000"/>
                <w:sz w:val="23"/>
                <w:szCs w:val="23"/>
              </w:rPr>
              <w:t>»</w:t>
            </w:r>
          </w:p>
        </w:tc>
      </w:tr>
      <w:tr w:rsidR="009C3B00" w:rsidRPr="00500908" w:rsidTr="00423523">
        <w:trPr>
          <w:trHeight w:val="406"/>
        </w:trPr>
        <w:tc>
          <w:tcPr>
            <w:tcW w:w="15582" w:type="dxa"/>
            <w:gridSpan w:val="12"/>
          </w:tcPr>
          <w:p w:rsidR="009C3B00" w:rsidRPr="009C3B00" w:rsidRDefault="009C3B00" w:rsidP="009C3B00">
            <w:pPr>
              <w:autoSpaceDE w:val="0"/>
              <w:autoSpaceDN w:val="0"/>
              <w:adjustRightInd w:val="0"/>
              <w:jc w:val="center"/>
              <w:rPr>
                <w:b/>
                <w:bCs/>
                <w:color w:val="000000"/>
                <w:sz w:val="23"/>
                <w:szCs w:val="23"/>
              </w:rPr>
            </w:pPr>
            <w:r w:rsidRPr="009C3B00">
              <w:rPr>
                <w:b/>
                <w:bCs/>
                <w:color w:val="000000"/>
                <w:sz w:val="23"/>
                <w:szCs w:val="23"/>
              </w:rPr>
              <w:t>Подпрограмма 4</w:t>
            </w:r>
            <w:r>
              <w:rPr>
                <w:b/>
                <w:bCs/>
                <w:color w:val="000000"/>
                <w:sz w:val="23"/>
                <w:szCs w:val="23"/>
              </w:rPr>
              <w:t>.</w:t>
            </w:r>
            <w:r w:rsidRPr="009C3B00">
              <w:rPr>
                <w:b/>
                <w:bCs/>
                <w:color w:val="000000"/>
                <w:sz w:val="23"/>
                <w:szCs w:val="23"/>
              </w:rPr>
              <w:t xml:space="preserve"> </w:t>
            </w:r>
            <w:r>
              <w:rPr>
                <w:b/>
                <w:bCs/>
                <w:color w:val="000000"/>
                <w:sz w:val="23"/>
                <w:szCs w:val="23"/>
              </w:rPr>
              <w:t>«</w:t>
            </w:r>
            <w:r w:rsidRPr="009C3B00">
              <w:rPr>
                <w:b/>
                <w:bCs/>
                <w:color w:val="000000"/>
                <w:sz w:val="23"/>
                <w:szCs w:val="23"/>
              </w:rPr>
              <w:t>Повышение эффективности использования и развития ресурсного потенциала рыбозхозяйственного комплекса</w:t>
            </w:r>
            <w:r>
              <w:rPr>
                <w:b/>
                <w:bCs/>
                <w:color w:val="000000"/>
                <w:sz w:val="23"/>
                <w:szCs w:val="23"/>
              </w:rPr>
              <w:t>»</w:t>
            </w:r>
          </w:p>
        </w:tc>
      </w:tr>
      <w:tr w:rsidR="009C3B00" w:rsidRPr="00500908" w:rsidTr="00423523">
        <w:trPr>
          <w:trHeight w:val="412"/>
        </w:trPr>
        <w:tc>
          <w:tcPr>
            <w:tcW w:w="15582" w:type="dxa"/>
            <w:gridSpan w:val="12"/>
          </w:tcPr>
          <w:p w:rsidR="009C3B00" w:rsidRPr="009C3B00" w:rsidRDefault="009C3B00" w:rsidP="009C3B00">
            <w:pPr>
              <w:autoSpaceDE w:val="0"/>
              <w:autoSpaceDN w:val="0"/>
              <w:adjustRightInd w:val="0"/>
              <w:jc w:val="center"/>
              <w:rPr>
                <w:b/>
                <w:bCs/>
                <w:color w:val="000000"/>
                <w:sz w:val="23"/>
                <w:szCs w:val="23"/>
              </w:rPr>
            </w:pPr>
            <w:r w:rsidRPr="009C3B00">
              <w:rPr>
                <w:b/>
                <w:bCs/>
                <w:color w:val="000000"/>
                <w:sz w:val="23"/>
                <w:szCs w:val="23"/>
              </w:rPr>
              <w:t>Задача 1. Обеспечение режима стабильной рентабельной работы организаций рыбохозяйственного комплекса</w:t>
            </w:r>
          </w:p>
        </w:tc>
      </w:tr>
      <w:tr w:rsidR="0091301E" w:rsidRPr="00500908" w:rsidTr="00423523">
        <w:trPr>
          <w:trHeight w:val="1552"/>
        </w:trPr>
        <w:tc>
          <w:tcPr>
            <w:tcW w:w="71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4.1.</w:t>
            </w:r>
          </w:p>
        </w:tc>
        <w:tc>
          <w:tcPr>
            <w:tcW w:w="3218" w:type="dxa"/>
          </w:tcPr>
          <w:p w:rsidR="0091301E" w:rsidRPr="00500908" w:rsidRDefault="0091301E" w:rsidP="009C3B00">
            <w:pPr>
              <w:autoSpaceDE w:val="0"/>
              <w:autoSpaceDN w:val="0"/>
              <w:adjustRightInd w:val="0"/>
              <w:jc w:val="both"/>
              <w:rPr>
                <w:color w:val="000000"/>
                <w:sz w:val="23"/>
                <w:szCs w:val="23"/>
              </w:rPr>
            </w:pPr>
            <w:r w:rsidRPr="00500908">
              <w:rPr>
                <w:color w:val="000000"/>
                <w:sz w:val="23"/>
                <w:szCs w:val="23"/>
              </w:rPr>
              <w:t>Субсидирование вылова и реализации товарной пищ</w:t>
            </w:r>
            <w:r w:rsidRPr="00500908">
              <w:rPr>
                <w:color w:val="000000"/>
                <w:sz w:val="23"/>
                <w:szCs w:val="23"/>
              </w:rPr>
              <w:t>е</w:t>
            </w:r>
            <w:r w:rsidRPr="00500908">
              <w:rPr>
                <w:color w:val="000000"/>
                <w:sz w:val="23"/>
                <w:szCs w:val="23"/>
              </w:rPr>
              <w:t>вой рыбы (в том числе иску</w:t>
            </w:r>
            <w:r w:rsidRPr="00500908">
              <w:rPr>
                <w:color w:val="000000"/>
                <w:sz w:val="23"/>
                <w:szCs w:val="23"/>
              </w:rPr>
              <w:t>с</w:t>
            </w:r>
            <w:r w:rsidRPr="00500908">
              <w:rPr>
                <w:color w:val="000000"/>
                <w:sz w:val="23"/>
                <w:szCs w:val="23"/>
              </w:rPr>
              <w:t>ственно выращенной), това</w:t>
            </w:r>
            <w:r w:rsidRPr="00500908">
              <w:rPr>
                <w:color w:val="000000"/>
                <w:sz w:val="23"/>
                <w:szCs w:val="23"/>
              </w:rPr>
              <w:t>р</w:t>
            </w:r>
            <w:r w:rsidRPr="00500908">
              <w:rPr>
                <w:color w:val="000000"/>
                <w:sz w:val="23"/>
                <w:szCs w:val="23"/>
              </w:rPr>
              <w:t xml:space="preserve">ной пищевой рыбопродукции      </w:t>
            </w:r>
          </w:p>
        </w:tc>
        <w:tc>
          <w:tcPr>
            <w:tcW w:w="1514"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ОМП и СХ</w:t>
            </w:r>
          </w:p>
        </w:tc>
        <w:tc>
          <w:tcPr>
            <w:tcW w:w="137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бюджет автономн</w:t>
            </w:r>
            <w:r w:rsidRPr="00500908">
              <w:rPr>
                <w:color w:val="000000"/>
                <w:sz w:val="23"/>
                <w:szCs w:val="23"/>
              </w:rPr>
              <w:t>о</w:t>
            </w:r>
            <w:r w:rsidRPr="00500908">
              <w:rPr>
                <w:color w:val="000000"/>
                <w:sz w:val="23"/>
                <w:szCs w:val="23"/>
              </w:rPr>
              <w:t>го округа</w:t>
            </w:r>
          </w:p>
        </w:tc>
        <w:tc>
          <w:tcPr>
            <w:tcW w:w="121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4 131,30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1 579,50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1 275,90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1 275,90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r>
      <w:tr w:rsidR="0091301E" w:rsidRPr="00500908" w:rsidTr="00423523">
        <w:trPr>
          <w:trHeight w:val="411"/>
        </w:trPr>
        <w:tc>
          <w:tcPr>
            <w:tcW w:w="710" w:type="dxa"/>
          </w:tcPr>
          <w:p w:rsidR="0091301E" w:rsidRPr="00500908" w:rsidRDefault="0091301E" w:rsidP="0091301E">
            <w:pPr>
              <w:autoSpaceDE w:val="0"/>
              <w:autoSpaceDN w:val="0"/>
              <w:adjustRightInd w:val="0"/>
              <w:jc w:val="center"/>
              <w:rPr>
                <w:color w:val="000000"/>
                <w:sz w:val="23"/>
                <w:szCs w:val="23"/>
              </w:rPr>
            </w:pPr>
          </w:p>
        </w:tc>
        <w:tc>
          <w:tcPr>
            <w:tcW w:w="3218" w:type="dxa"/>
          </w:tcPr>
          <w:p w:rsidR="0091301E" w:rsidRPr="00500908" w:rsidRDefault="0091301E" w:rsidP="009C3B00">
            <w:pPr>
              <w:autoSpaceDE w:val="0"/>
              <w:autoSpaceDN w:val="0"/>
              <w:adjustRightInd w:val="0"/>
              <w:jc w:val="both"/>
              <w:rPr>
                <w:bCs/>
                <w:color w:val="000000"/>
                <w:sz w:val="23"/>
                <w:szCs w:val="23"/>
              </w:rPr>
            </w:pPr>
            <w:r w:rsidRPr="00500908">
              <w:rPr>
                <w:bCs/>
                <w:color w:val="000000"/>
                <w:sz w:val="23"/>
                <w:szCs w:val="23"/>
              </w:rPr>
              <w:t>И</w:t>
            </w:r>
            <w:r w:rsidR="009C3B00">
              <w:rPr>
                <w:bCs/>
                <w:color w:val="000000"/>
                <w:sz w:val="23"/>
                <w:szCs w:val="23"/>
              </w:rPr>
              <w:t>того</w:t>
            </w:r>
            <w:r w:rsidRPr="00500908">
              <w:rPr>
                <w:bCs/>
                <w:color w:val="000000"/>
                <w:sz w:val="23"/>
                <w:szCs w:val="23"/>
              </w:rPr>
              <w:t xml:space="preserve"> по задаче 1</w:t>
            </w:r>
          </w:p>
        </w:tc>
        <w:tc>
          <w:tcPr>
            <w:tcW w:w="1514" w:type="dxa"/>
          </w:tcPr>
          <w:p w:rsidR="0091301E" w:rsidRPr="00500908" w:rsidRDefault="0091301E" w:rsidP="00423523">
            <w:pPr>
              <w:autoSpaceDE w:val="0"/>
              <w:autoSpaceDN w:val="0"/>
              <w:adjustRightInd w:val="0"/>
              <w:jc w:val="center"/>
              <w:rPr>
                <w:color w:val="000000"/>
                <w:sz w:val="23"/>
                <w:szCs w:val="23"/>
              </w:rPr>
            </w:pPr>
          </w:p>
        </w:tc>
        <w:tc>
          <w:tcPr>
            <w:tcW w:w="137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всего</w:t>
            </w:r>
          </w:p>
        </w:tc>
        <w:tc>
          <w:tcPr>
            <w:tcW w:w="121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4 131,30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1 579,50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1 275,90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1 275,90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0,00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0,00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0,00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0,00</w:t>
            </w:r>
          </w:p>
        </w:tc>
      </w:tr>
      <w:tr w:rsidR="0091301E" w:rsidRPr="00500908" w:rsidTr="00423523">
        <w:trPr>
          <w:trHeight w:val="984"/>
        </w:trPr>
        <w:tc>
          <w:tcPr>
            <w:tcW w:w="710" w:type="dxa"/>
          </w:tcPr>
          <w:p w:rsidR="0091301E" w:rsidRPr="00500908" w:rsidRDefault="0091301E" w:rsidP="0091301E">
            <w:pPr>
              <w:autoSpaceDE w:val="0"/>
              <w:autoSpaceDN w:val="0"/>
              <w:adjustRightInd w:val="0"/>
              <w:jc w:val="center"/>
              <w:rPr>
                <w:color w:val="000000"/>
                <w:sz w:val="23"/>
                <w:szCs w:val="23"/>
              </w:rPr>
            </w:pPr>
          </w:p>
        </w:tc>
        <w:tc>
          <w:tcPr>
            <w:tcW w:w="3218" w:type="dxa"/>
          </w:tcPr>
          <w:p w:rsidR="0091301E" w:rsidRPr="00500908" w:rsidRDefault="0091301E" w:rsidP="009C3B00">
            <w:pPr>
              <w:autoSpaceDE w:val="0"/>
              <w:autoSpaceDN w:val="0"/>
              <w:adjustRightInd w:val="0"/>
              <w:jc w:val="both"/>
              <w:rPr>
                <w:bCs/>
                <w:color w:val="000000"/>
                <w:sz w:val="23"/>
                <w:szCs w:val="23"/>
              </w:rPr>
            </w:pPr>
          </w:p>
        </w:tc>
        <w:tc>
          <w:tcPr>
            <w:tcW w:w="1514" w:type="dxa"/>
          </w:tcPr>
          <w:p w:rsidR="0091301E" w:rsidRPr="00500908" w:rsidRDefault="0091301E" w:rsidP="00423523">
            <w:pPr>
              <w:autoSpaceDE w:val="0"/>
              <w:autoSpaceDN w:val="0"/>
              <w:adjustRightInd w:val="0"/>
              <w:jc w:val="center"/>
              <w:rPr>
                <w:color w:val="000000"/>
                <w:sz w:val="23"/>
                <w:szCs w:val="23"/>
              </w:rPr>
            </w:pPr>
          </w:p>
        </w:tc>
        <w:tc>
          <w:tcPr>
            <w:tcW w:w="137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бюджет автономн</w:t>
            </w:r>
            <w:r w:rsidRPr="00500908">
              <w:rPr>
                <w:color w:val="000000"/>
                <w:sz w:val="23"/>
                <w:szCs w:val="23"/>
              </w:rPr>
              <w:t>о</w:t>
            </w:r>
            <w:r w:rsidRPr="00500908">
              <w:rPr>
                <w:color w:val="000000"/>
                <w:sz w:val="23"/>
                <w:szCs w:val="23"/>
              </w:rPr>
              <w:t>го округа</w:t>
            </w:r>
          </w:p>
        </w:tc>
        <w:tc>
          <w:tcPr>
            <w:tcW w:w="121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4 131,30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1 579,50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1 275,90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1 275,90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r>
      <w:tr w:rsidR="0091301E" w:rsidRPr="00500908" w:rsidTr="00423523">
        <w:trPr>
          <w:trHeight w:val="403"/>
        </w:trPr>
        <w:tc>
          <w:tcPr>
            <w:tcW w:w="710" w:type="dxa"/>
          </w:tcPr>
          <w:p w:rsidR="0091301E" w:rsidRPr="00500908" w:rsidRDefault="0091301E" w:rsidP="0091301E">
            <w:pPr>
              <w:autoSpaceDE w:val="0"/>
              <w:autoSpaceDN w:val="0"/>
              <w:adjustRightInd w:val="0"/>
              <w:jc w:val="center"/>
              <w:rPr>
                <w:color w:val="000000"/>
                <w:sz w:val="23"/>
                <w:szCs w:val="23"/>
              </w:rPr>
            </w:pPr>
          </w:p>
        </w:tc>
        <w:tc>
          <w:tcPr>
            <w:tcW w:w="3218" w:type="dxa"/>
          </w:tcPr>
          <w:p w:rsidR="0091301E" w:rsidRPr="00500908" w:rsidRDefault="00423523" w:rsidP="00423523">
            <w:pPr>
              <w:autoSpaceDE w:val="0"/>
              <w:autoSpaceDN w:val="0"/>
              <w:adjustRightInd w:val="0"/>
              <w:jc w:val="both"/>
              <w:rPr>
                <w:bCs/>
                <w:color w:val="000000"/>
                <w:sz w:val="23"/>
                <w:szCs w:val="23"/>
              </w:rPr>
            </w:pPr>
            <w:r>
              <w:rPr>
                <w:bCs/>
                <w:color w:val="000000"/>
                <w:sz w:val="23"/>
                <w:szCs w:val="23"/>
              </w:rPr>
              <w:t>Итого</w:t>
            </w:r>
            <w:r w:rsidR="0091301E" w:rsidRPr="00500908">
              <w:rPr>
                <w:bCs/>
                <w:color w:val="000000"/>
                <w:sz w:val="23"/>
                <w:szCs w:val="23"/>
              </w:rPr>
              <w:t xml:space="preserve"> по Подпрограмме 4</w:t>
            </w:r>
          </w:p>
        </w:tc>
        <w:tc>
          <w:tcPr>
            <w:tcW w:w="1514" w:type="dxa"/>
          </w:tcPr>
          <w:p w:rsidR="0091301E" w:rsidRPr="00500908" w:rsidRDefault="0091301E" w:rsidP="00423523">
            <w:pPr>
              <w:autoSpaceDE w:val="0"/>
              <w:autoSpaceDN w:val="0"/>
              <w:adjustRightInd w:val="0"/>
              <w:jc w:val="center"/>
              <w:rPr>
                <w:color w:val="000000"/>
                <w:sz w:val="23"/>
                <w:szCs w:val="23"/>
              </w:rPr>
            </w:pPr>
          </w:p>
        </w:tc>
        <w:tc>
          <w:tcPr>
            <w:tcW w:w="137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всего</w:t>
            </w:r>
          </w:p>
        </w:tc>
        <w:tc>
          <w:tcPr>
            <w:tcW w:w="121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4 131,30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1 579,50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1 275,90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1 275,90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0,00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0,00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0,00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0,00</w:t>
            </w:r>
          </w:p>
        </w:tc>
      </w:tr>
      <w:tr w:rsidR="0091301E" w:rsidRPr="00500908" w:rsidTr="00423523">
        <w:trPr>
          <w:trHeight w:val="991"/>
        </w:trPr>
        <w:tc>
          <w:tcPr>
            <w:tcW w:w="710" w:type="dxa"/>
          </w:tcPr>
          <w:p w:rsidR="0091301E" w:rsidRPr="00500908" w:rsidRDefault="0091301E" w:rsidP="0091301E">
            <w:pPr>
              <w:autoSpaceDE w:val="0"/>
              <w:autoSpaceDN w:val="0"/>
              <w:adjustRightInd w:val="0"/>
              <w:jc w:val="center"/>
              <w:rPr>
                <w:color w:val="000000"/>
                <w:sz w:val="23"/>
                <w:szCs w:val="23"/>
              </w:rPr>
            </w:pPr>
          </w:p>
        </w:tc>
        <w:tc>
          <w:tcPr>
            <w:tcW w:w="3218" w:type="dxa"/>
          </w:tcPr>
          <w:p w:rsidR="0091301E" w:rsidRPr="00500908" w:rsidRDefault="0091301E" w:rsidP="009C3B00">
            <w:pPr>
              <w:autoSpaceDE w:val="0"/>
              <w:autoSpaceDN w:val="0"/>
              <w:adjustRightInd w:val="0"/>
              <w:jc w:val="both"/>
              <w:rPr>
                <w:bCs/>
                <w:color w:val="000000"/>
                <w:sz w:val="23"/>
                <w:szCs w:val="23"/>
              </w:rPr>
            </w:pPr>
          </w:p>
        </w:tc>
        <w:tc>
          <w:tcPr>
            <w:tcW w:w="1514" w:type="dxa"/>
          </w:tcPr>
          <w:p w:rsidR="0091301E" w:rsidRPr="00500908" w:rsidRDefault="0091301E" w:rsidP="00423523">
            <w:pPr>
              <w:autoSpaceDE w:val="0"/>
              <w:autoSpaceDN w:val="0"/>
              <w:adjustRightInd w:val="0"/>
              <w:jc w:val="center"/>
              <w:rPr>
                <w:color w:val="000000"/>
                <w:sz w:val="23"/>
                <w:szCs w:val="23"/>
              </w:rPr>
            </w:pPr>
          </w:p>
        </w:tc>
        <w:tc>
          <w:tcPr>
            <w:tcW w:w="137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бюджет автономн</w:t>
            </w:r>
            <w:r w:rsidRPr="00500908">
              <w:rPr>
                <w:color w:val="000000"/>
                <w:sz w:val="23"/>
                <w:szCs w:val="23"/>
              </w:rPr>
              <w:t>о</w:t>
            </w:r>
            <w:r w:rsidRPr="00500908">
              <w:rPr>
                <w:color w:val="000000"/>
                <w:sz w:val="23"/>
                <w:szCs w:val="23"/>
              </w:rPr>
              <w:t>го округа</w:t>
            </w:r>
          </w:p>
        </w:tc>
        <w:tc>
          <w:tcPr>
            <w:tcW w:w="121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4 131,30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1 579,50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1 275,90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1 275,90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r>
      <w:tr w:rsidR="0091301E" w:rsidRPr="00500908" w:rsidTr="00423523">
        <w:trPr>
          <w:trHeight w:val="693"/>
        </w:trPr>
        <w:tc>
          <w:tcPr>
            <w:tcW w:w="710" w:type="dxa"/>
          </w:tcPr>
          <w:p w:rsidR="0091301E" w:rsidRPr="00500908" w:rsidRDefault="0091301E" w:rsidP="0091301E">
            <w:pPr>
              <w:autoSpaceDE w:val="0"/>
              <w:autoSpaceDN w:val="0"/>
              <w:adjustRightInd w:val="0"/>
              <w:jc w:val="center"/>
              <w:rPr>
                <w:color w:val="000000"/>
                <w:sz w:val="23"/>
                <w:szCs w:val="23"/>
              </w:rPr>
            </w:pPr>
          </w:p>
        </w:tc>
        <w:tc>
          <w:tcPr>
            <w:tcW w:w="3218" w:type="dxa"/>
          </w:tcPr>
          <w:p w:rsidR="0091301E" w:rsidRPr="00500908" w:rsidRDefault="0091301E" w:rsidP="0091301E">
            <w:pPr>
              <w:autoSpaceDE w:val="0"/>
              <w:autoSpaceDN w:val="0"/>
              <w:adjustRightInd w:val="0"/>
              <w:jc w:val="center"/>
              <w:rPr>
                <w:bCs/>
                <w:color w:val="000000"/>
                <w:sz w:val="23"/>
                <w:szCs w:val="23"/>
              </w:rPr>
            </w:pPr>
          </w:p>
        </w:tc>
        <w:tc>
          <w:tcPr>
            <w:tcW w:w="1514" w:type="dxa"/>
          </w:tcPr>
          <w:p w:rsidR="0091301E" w:rsidRPr="00500908" w:rsidRDefault="0091301E" w:rsidP="00423523">
            <w:pPr>
              <w:autoSpaceDE w:val="0"/>
              <w:autoSpaceDN w:val="0"/>
              <w:adjustRightInd w:val="0"/>
              <w:jc w:val="center"/>
              <w:rPr>
                <w:color w:val="000000"/>
                <w:sz w:val="23"/>
                <w:szCs w:val="23"/>
              </w:rPr>
            </w:pPr>
          </w:p>
        </w:tc>
        <w:tc>
          <w:tcPr>
            <w:tcW w:w="137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бюджет района</w:t>
            </w:r>
          </w:p>
        </w:tc>
        <w:tc>
          <w:tcPr>
            <w:tcW w:w="121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r>
      <w:tr w:rsidR="00423523" w:rsidRPr="00500908" w:rsidTr="00423523">
        <w:trPr>
          <w:trHeight w:val="433"/>
        </w:trPr>
        <w:tc>
          <w:tcPr>
            <w:tcW w:w="15582" w:type="dxa"/>
            <w:gridSpan w:val="12"/>
          </w:tcPr>
          <w:p w:rsidR="00423523" w:rsidRPr="00423523" w:rsidRDefault="00423523" w:rsidP="0091301E">
            <w:pPr>
              <w:autoSpaceDE w:val="0"/>
              <w:autoSpaceDN w:val="0"/>
              <w:adjustRightInd w:val="0"/>
              <w:jc w:val="center"/>
              <w:rPr>
                <w:b/>
                <w:bCs/>
                <w:color w:val="000000"/>
                <w:sz w:val="23"/>
                <w:szCs w:val="23"/>
              </w:rPr>
            </w:pPr>
            <w:r w:rsidRPr="00423523">
              <w:rPr>
                <w:b/>
                <w:bCs/>
                <w:color w:val="000000"/>
                <w:sz w:val="23"/>
                <w:szCs w:val="23"/>
              </w:rPr>
              <w:t>Цель 5. «Повышение конкурентоспособности заготовки и переработки дикоросов на территории Нижневартовского района»</w:t>
            </w:r>
          </w:p>
        </w:tc>
      </w:tr>
      <w:tr w:rsidR="00423523" w:rsidRPr="00500908" w:rsidTr="00423523">
        <w:trPr>
          <w:trHeight w:val="412"/>
        </w:trPr>
        <w:tc>
          <w:tcPr>
            <w:tcW w:w="15582" w:type="dxa"/>
            <w:gridSpan w:val="12"/>
          </w:tcPr>
          <w:p w:rsidR="00423523" w:rsidRPr="00423523" w:rsidRDefault="00423523" w:rsidP="0091301E">
            <w:pPr>
              <w:autoSpaceDE w:val="0"/>
              <w:autoSpaceDN w:val="0"/>
              <w:adjustRightInd w:val="0"/>
              <w:jc w:val="center"/>
              <w:rPr>
                <w:b/>
                <w:bCs/>
                <w:color w:val="000000"/>
                <w:sz w:val="23"/>
                <w:szCs w:val="23"/>
              </w:rPr>
            </w:pPr>
            <w:r w:rsidRPr="00423523">
              <w:rPr>
                <w:b/>
                <w:bCs/>
                <w:color w:val="000000"/>
                <w:sz w:val="23"/>
                <w:szCs w:val="23"/>
              </w:rPr>
              <w:t>Подпрограмма 5. «Развитие системы заготовки и переработки дикоросов»</w:t>
            </w:r>
          </w:p>
        </w:tc>
      </w:tr>
      <w:tr w:rsidR="00423523" w:rsidRPr="00500908" w:rsidTr="00423523">
        <w:trPr>
          <w:trHeight w:val="417"/>
        </w:trPr>
        <w:tc>
          <w:tcPr>
            <w:tcW w:w="15582" w:type="dxa"/>
            <w:gridSpan w:val="12"/>
          </w:tcPr>
          <w:p w:rsidR="00423523" w:rsidRPr="00423523" w:rsidRDefault="00423523" w:rsidP="00423523">
            <w:pPr>
              <w:autoSpaceDE w:val="0"/>
              <w:autoSpaceDN w:val="0"/>
              <w:adjustRightInd w:val="0"/>
              <w:jc w:val="center"/>
              <w:rPr>
                <w:b/>
                <w:bCs/>
                <w:color w:val="000000"/>
                <w:sz w:val="23"/>
                <w:szCs w:val="23"/>
              </w:rPr>
            </w:pPr>
            <w:r w:rsidRPr="00423523">
              <w:rPr>
                <w:b/>
                <w:bCs/>
                <w:color w:val="000000"/>
                <w:sz w:val="23"/>
                <w:szCs w:val="23"/>
              </w:rPr>
              <w:t xml:space="preserve">Задача 1. Создание благоприятных организационных, правовых и экономических условий для заготовки и переработки дикоросов в районе                                </w:t>
            </w:r>
          </w:p>
        </w:tc>
      </w:tr>
      <w:tr w:rsidR="0091301E" w:rsidRPr="00500908" w:rsidTr="00500908">
        <w:trPr>
          <w:trHeight w:val="7913"/>
        </w:trPr>
        <w:tc>
          <w:tcPr>
            <w:tcW w:w="71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lastRenderedPageBreak/>
              <w:t>5.1.</w:t>
            </w:r>
          </w:p>
        </w:tc>
        <w:tc>
          <w:tcPr>
            <w:tcW w:w="3218" w:type="dxa"/>
          </w:tcPr>
          <w:p w:rsidR="0091301E" w:rsidRPr="00500908" w:rsidRDefault="0091301E" w:rsidP="00423523">
            <w:pPr>
              <w:autoSpaceDE w:val="0"/>
              <w:autoSpaceDN w:val="0"/>
              <w:adjustRightInd w:val="0"/>
              <w:jc w:val="both"/>
              <w:rPr>
                <w:color w:val="000000"/>
                <w:sz w:val="23"/>
                <w:szCs w:val="23"/>
              </w:rPr>
            </w:pPr>
            <w:r w:rsidRPr="00500908">
              <w:rPr>
                <w:color w:val="000000"/>
                <w:sz w:val="23"/>
                <w:szCs w:val="23"/>
              </w:rPr>
              <w:t>Субсидирование продукции дикоросов, заготовленной на территории автономного о</w:t>
            </w:r>
            <w:r w:rsidRPr="00500908">
              <w:rPr>
                <w:color w:val="000000"/>
                <w:sz w:val="23"/>
                <w:szCs w:val="23"/>
              </w:rPr>
              <w:t>к</w:t>
            </w:r>
            <w:r w:rsidRPr="00500908">
              <w:rPr>
                <w:color w:val="000000"/>
                <w:sz w:val="23"/>
                <w:szCs w:val="23"/>
              </w:rPr>
              <w:t>руга</w:t>
            </w:r>
            <w:r w:rsidR="00423523">
              <w:rPr>
                <w:color w:val="000000"/>
                <w:sz w:val="23"/>
                <w:szCs w:val="23"/>
              </w:rPr>
              <w:t>,</w:t>
            </w:r>
            <w:r w:rsidRPr="00500908">
              <w:rPr>
                <w:color w:val="000000"/>
                <w:sz w:val="23"/>
                <w:szCs w:val="23"/>
              </w:rPr>
              <w:t xml:space="preserve"> при реализации перер</w:t>
            </w:r>
            <w:r w:rsidRPr="00500908">
              <w:rPr>
                <w:color w:val="000000"/>
                <w:sz w:val="23"/>
                <w:szCs w:val="23"/>
              </w:rPr>
              <w:t>а</w:t>
            </w:r>
            <w:r w:rsidRPr="00500908">
              <w:rPr>
                <w:color w:val="000000"/>
                <w:sz w:val="23"/>
                <w:szCs w:val="23"/>
              </w:rPr>
              <w:t>ботчикам продукции дикор</w:t>
            </w:r>
            <w:r w:rsidRPr="00500908">
              <w:rPr>
                <w:color w:val="000000"/>
                <w:sz w:val="23"/>
                <w:szCs w:val="23"/>
              </w:rPr>
              <w:t>о</w:t>
            </w:r>
            <w:r w:rsidRPr="00500908">
              <w:rPr>
                <w:color w:val="000000"/>
                <w:sz w:val="23"/>
                <w:szCs w:val="23"/>
              </w:rPr>
              <w:t>сов, а также государстве</w:t>
            </w:r>
            <w:r w:rsidRPr="00500908">
              <w:rPr>
                <w:color w:val="000000"/>
                <w:sz w:val="23"/>
                <w:szCs w:val="23"/>
              </w:rPr>
              <w:t>н</w:t>
            </w:r>
            <w:r w:rsidRPr="00500908">
              <w:rPr>
                <w:color w:val="000000"/>
                <w:sz w:val="23"/>
                <w:szCs w:val="23"/>
              </w:rPr>
              <w:t>ным, муниципальным пре</w:t>
            </w:r>
            <w:r w:rsidRPr="00500908">
              <w:rPr>
                <w:color w:val="000000"/>
                <w:sz w:val="23"/>
                <w:szCs w:val="23"/>
              </w:rPr>
              <w:t>д</w:t>
            </w:r>
            <w:r w:rsidRPr="00500908">
              <w:rPr>
                <w:color w:val="000000"/>
                <w:sz w:val="23"/>
                <w:szCs w:val="23"/>
              </w:rPr>
              <w:t>приятиям и бюджетным м</w:t>
            </w:r>
            <w:r w:rsidRPr="00500908">
              <w:rPr>
                <w:color w:val="000000"/>
                <w:sz w:val="23"/>
                <w:szCs w:val="23"/>
              </w:rPr>
              <w:t>у</w:t>
            </w:r>
            <w:r w:rsidRPr="00500908">
              <w:rPr>
                <w:color w:val="000000"/>
                <w:sz w:val="23"/>
                <w:szCs w:val="23"/>
              </w:rPr>
              <w:t>ниципальным учреждениям социальной сферы Ханты-</w:t>
            </w:r>
            <w:r w:rsidR="00423523">
              <w:rPr>
                <w:color w:val="000000"/>
                <w:sz w:val="23"/>
                <w:szCs w:val="23"/>
              </w:rPr>
              <w:t>М</w:t>
            </w:r>
            <w:r w:rsidRPr="00500908">
              <w:rPr>
                <w:color w:val="000000"/>
                <w:sz w:val="23"/>
                <w:szCs w:val="23"/>
              </w:rPr>
              <w:t xml:space="preserve">ансийского автономного округа – Югры; </w:t>
            </w:r>
            <w:r w:rsidR="00423523">
              <w:rPr>
                <w:color w:val="000000"/>
                <w:sz w:val="23"/>
                <w:szCs w:val="23"/>
              </w:rPr>
              <w:t>с</w:t>
            </w:r>
            <w:r w:rsidRPr="00500908">
              <w:rPr>
                <w:color w:val="000000"/>
                <w:sz w:val="23"/>
                <w:szCs w:val="23"/>
              </w:rPr>
              <w:t>убсидиров</w:t>
            </w:r>
            <w:r w:rsidRPr="00500908">
              <w:rPr>
                <w:color w:val="000000"/>
                <w:sz w:val="23"/>
                <w:szCs w:val="23"/>
              </w:rPr>
              <w:t>а</w:t>
            </w:r>
            <w:r w:rsidRPr="00500908">
              <w:rPr>
                <w:color w:val="000000"/>
                <w:sz w:val="23"/>
                <w:szCs w:val="23"/>
              </w:rPr>
              <w:t>ние переработки продукции дикоросов, заготовленных в Ханты-мансийском автоно</w:t>
            </w:r>
            <w:r w:rsidRPr="00500908">
              <w:rPr>
                <w:color w:val="000000"/>
                <w:sz w:val="23"/>
                <w:szCs w:val="23"/>
              </w:rPr>
              <w:t>м</w:t>
            </w:r>
            <w:r w:rsidRPr="00500908">
              <w:rPr>
                <w:color w:val="000000"/>
                <w:sz w:val="23"/>
                <w:szCs w:val="23"/>
              </w:rPr>
              <w:t xml:space="preserve">ном округе – Югре; </w:t>
            </w:r>
            <w:r w:rsidR="00423523">
              <w:rPr>
                <w:color w:val="000000"/>
                <w:sz w:val="23"/>
                <w:szCs w:val="23"/>
              </w:rPr>
              <w:t>п</w:t>
            </w:r>
            <w:r w:rsidRPr="00500908">
              <w:rPr>
                <w:color w:val="000000"/>
                <w:sz w:val="23"/>
                <w:szCs w:val="23"/>
              </w:rPr>
              <w:t>редо</w:t>
            </w:r>
            <w:r w:rsidRPr="00500908">
              <w:rPr>
                <w:color w:val="000000"/>
                <w:sz w:val="23"/>
                <w:szCs w:val="23"/>
              </w:rPr>
              <w:t>с</w:t>
            </w:r>
            <w:r w:rsidRPr="00500908">
              <w:rPr>
                <w:color w:val="000000"/>
                <w:sz w:val="23"/>
                <w:szCs w:val="23"/>
              </w:rPr>
              <w:t>тавление субсидий на возв</w:t>
            </w:r>
            <w:r w:rsidRPr="00500908">
              <w:rPr>
                <w:color w:val="000000"/>
                <w:sz w:val="23"/>
                <w:szCs w:val="23"/>
              </w:rPr>
              <w:t>е</w:t>
            </w:r>
            <w:r w:rsidRPr="00500908">
              <w:rPr>
                <w:color w:val="000000"/>
                <w:sz w:val="23"/>
                <w:szCs w:val="23"/>
              </w:rPr>
              <w:t>дение (строительство), осн</w:t>
            </w:r>
            <w:r w:rsidRPr="00500908">
              <w:rPr>
                <w:color w:val="000000"/>
                <w:sz w:val="23"/>
                <w:szCs w:val="23"/>
              </w:rPr>
              <w:t>а</w:t>
            </w:r>
            <w:r w:rsidRPr="00500908">
              <w:rPr>
                <w:color w:val="000000"/>
                <w:sz w:val="23"/>
                <w:szCs w:val="23"/>
              </w:rPr>
              <w:t>щение, страхование пунктов по приемке дикоросов (для организаций, имеющих статус факторий), приобретение м</w:t>
            </w:r>
            <w:r w:rsidRPr="00500908">
              <w:rPr>
                <w:color w:val="000000"/>
                <w:sz w:val="23"/>
                <w:szCs w:val="23"/>
              </w:rPr>
              <w:t>а</w:t>
            </w:r>
            <w:r w:rsidR="00423523">
              <w:rPr>
                <w:color w:val="000000"/>
                <w:sz w:val="23"/>
                <w:szCs w:val="23"/>
              </w:rPr>
              <w:t>териально-</w:t>
            </w:r>
            <w:r w:rsidRPr="00500908">
              <w:rPr>
                <w:color w:val="000000"/>
                <w:sz w:val="23"/>
                <w:szCs w:val="23"/>
              </w:rPr>
              <w:t>технических средств и оборудования для хранения, транспортировки и переработки дикоросов;</w:t>
            </w:r>
            <w:r w:rsidR="00423523">
              <w:rPr>
                <w:color w:val="000000"/>
                <w:sz w:val="23"/>
                <w:szCs w:val="23"/>
              </w:rPr>
              <w:t xml:space="preserve"> к</w:t>
            </w:r>
            <w:r w:rsidRPr="00500908">
              <w:rPr>
                <w:color w:val="000000"/>
                <w:sz w:val="23"/>
                <w:szCs w:val="23"/>
              </w:rPr>
              <w:t>о</w:t>
            </w:r>
            <w:r w:rsidRPr="00500908">
              <w:rPr>
                <w:color w:val="000000"/>
                <w:sz w:val="23"/>
                <w:szCs w:val="23"/>
              </w:rPr>
              <w:t>м</w:t>
            </w:r>
            <w:r w:rsidRPr="00500908">
              <w:rPr>
                <w:color w:val="000000"/>
                <w:sz w:val="23"/>
                <w:szCs w:val="23"/>
              </w:rPr>
              <w:t>пенсация части затрат на о</w:t>
            </w:r>
            <w:r w:rsidRPr="00500908">
              <w:rPr>
                <w:color w:val="000000"/>
                <w:sz w:val="23"/>
                <w:szCs w:val="23"/>
              </w:rPr>
              <w:t>р</w:t>
            </w:r>
            <w:r w:rsidRPr="00500908">
              <w:rPr>
                <w:color w:val="000000"/>
                <w:sz w:val="23"/>
                <w:szCs w:val="23"/>
              </w:rPr>
              <w:t>ганизацию презентации пр</w:t>
            </w:r>
            <w:r w:rsidRPr="00500908">
              <w:rPr>
                <w:color w:val="000000"/>
                <w:sz w:val="23"/>
                <w:szCs w:val="23"/>
              </w:rPr>
              <w:t>о</w:t>
            </w:r>
            <w:r w:rsidRPr="00500908">
              <w:rPr>
                <w:color w:val="000000"/>
                <w:sz w:val="23"/>
                <w:szCs w:val="23"/>
              </w:rPr>
              <w:t>дукции из дикоросов, участие в выставках-ярмарках, фор</w:t>
            </w:r>
            <w:r w:rsidRPr="00500908">
              <w:rPr>
                <w:color w:val="000000"/>
                <w:sz w:val="23"/>
                <w:szCs w:val="23"/>
              </w:rPr>
              <w:t>у</w:t>
            </w:r>
            <w:r w:rsidRPr="00500908">
              <w:rPr>
                <w:color w:val="000000"/>
                <w:sz w:val="23"/>
                <w:szCs w:val="23"/>
              </w:rPr>
              <w:t>мах</w:t>
            </w:r>
          </w:p>
        </w:tc>
        <w:tc>
          <w:tcPr>
            <w:tcW w:w="1514"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ОМП и СХ</w:t>
            </w:r>
          </w:p>
        </w:tc>
        <w:tc>
          <w:tcPr>
            <w:tcW w:w="137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бюджет автономн</w:t>
            </w:r>
            <w:r w:rsidRPr="00500908">
              <w:rPr>
                <w:color w:val="000000"/>
                <w:sz w:val="23"/>
                <w:szCs w:val="23"/>
              </w:rPr>
              <w:t>о</w:t>
            </w:r>
            <w:r w:rsidRPr="00500908">
              <w:rPr>
                <w:color w:val="000000"/>
                <w:sz w:val="23"/>
                <w:szCs w:val="23"/>
              </w:rPr>
              <w:t>го округа</w:t>
            </w:r>
          </w:p>
        </w:tc>
        <w:tc>
          <w:tcPr>
            <w:tcW w:w="121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2 844,60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1 200,00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822,30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822,30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0,00</w:t>
            </w:r>
          </w:p>
        </w:tc>
      </w:tr>
      <w:tr w:rsidR="0091301E" w:rsidRPr="00500908" w:rsidTr="00500908">
        <w:trPr>
          <w:trHeight w:val="566"/>
        </w:trPr>
        <w:tc>
          <w:tcPr>
            <w:tcW w:w="710" w:type="dxa"/>
          </w:tcPr>
          <w:p w:rsidR="0091301E" w:rsidRPr="00500908" w:rsidRDefault="0091301E" w:rsidP="0091301E">
            <w:pPr>
              <w:autoSpaceDE w:val="0"/>
              <w:autoSpaceDN w:val="0"/>
              <w:adjustRightInd w:val="0"/>
              <w:jc w:val="center"/>
              <w:rPr>
                <w:color w:val="000000"/>
                <w:sz w:val="23"/>
                <w:szCs w:val="23"/>
              </w:rPr>
            </w:pPr>
          </w:p>
        </w:tc>
        <w:tc>
          <w:tcPr>
            <w:tcW w:w="3218" w:type="dxa"/>
          </w:tcPr>
          <w:p w:rsidR="0091301E" w:rsidRPr="00500908" w:rsidRDefault="0091301E" w:rsidP="00423523">
            <w:pPr>
              <w:autoSpaceDE w:val="0"/>
              <w:autoSpaceDN w:val="0"/>
              <w:adjustRightInd w:val="0"/>
              <w:jc w:val="both"/>
              <w:rPr>
                <w:bCs/>
                <w:color w:val="000000"/>
                <w:sz w:val="23"/>
                <w:szCs w:val="23"/>
              </w:rPr>
            </w:pPr>
            <w:r w:rsidRPr="00500908">
              <w:rPr>
                <w:bCs/>
                <w:color w:val="000000"/>
                <w:sz w:val="23"/>
                <w:szCs w:val="23"/>
              </w:rPr>
              <w:t>И</w:t>
            </w:r>
            <w:r w:rsidR="00423523">
              <w:rPr>
                <w:bCs/>
                <w:color w:val="000000"/>
                <w:sz w:val="23"/>
                <w:szCs w:val="23"/>
              </w:rPr>
              <w:t>того</w:t>
            </w:r>
            <w:r w:rsidRPr="00500908">
              <w:rPr>
                <w:bCs/>
                <w:color w:val="000000"/>
                <w:sz w:val="23"/>
                <w:szCs w:val="23"/>
              </w:rPr>
              <w:t xml:space="preserve"> по задаче 1</w:t>
            </w:r>
          </w:p>
        </w:tc>
        <w:tc>
          <w:tcPr>
            <w:tcW w:w="1514" w:type="dxa"/>
          </w:tcPr>
          <w:p w:rsidR="0091301E" w:rsidRPr="00500908" w:rsidRDefault="0091301E" w:rsidP="0091301E">
            <w:pPr>
              <w:autoSpaceDE w:val="0"/>
              <w:autoSpaceDN w:val="0"/>
              <w:adjustRightInd w:val="0"/>
              <w:jc w:val="center"/>
              <w:rPr>
                <w:color w:val="000000"/>
                <w:sz w:val="23"/>
                <w:szCs w:val="23"/>
              </w:rPr>
            </w:pPr>
          </w:p>
        </w:tc>
        <w:tc>
          <w:tcPr>
            <w:tcW w:w="137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всего</w:t>
            </w:r>
          </w:p>
        </w:tc>
        <w:tc>
          <w:tcPr>
            <w:tcW w:w="121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2 844,60</w:t>
            </w:r>
          </w:p>
        </w:tc>
        <w:tc>
          <w:tcPr>
            <w:tcW w:w="108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1 200,00</w:t>
            </w:r>
          </w:p>
        </w:tc>
        <w:tc>
          <w:tcPr>
            <w:tcW w:w="108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822,30</w:t>
            </w:r>
          </w:p>
        </w:tc>
        <w:tc>
          <w:tcPr>
            <w:tcW w:w="108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822,30</w:t>
            </w:r>
          </w:p>
        </w:tc>
        <w:tc>
          <w:tcPr>
            <w:tcW w:w="108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0,00</w:t>
            </w:r>
          </w:p>
        </w:tc>
        <w:tc>
          <w:tcPr>
            <w:tcW w:w="108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0,00</w:t>
            </w:r>
          </w:p>
        </w:tc>
        <w:tc>
          <w:tcPr>
            <w:tcW w:w="108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0,00</w:t>
            </w:r>
          </w:p>
        </w:tc>
        <w:tc>
          <w:tcPr>
            <w:tcW w:w="108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0,00</w:t>
            </w:r>
          </w:p>
        </w:tc>
      </w:tr>
      <w:tr w:rsidR="0091301E" w:rsidRPr="00500908" w:rsidTr="00500908">
        <w:trPr>
          <w:trHeight w:val="1495"/>
        </w:trPr>
        <w:tc>
          <w:tcPr>
            <w:tcW w:w="710" w:type="dxa"/>
          </w:tcPr>
          <w:p w:rsidR="0091301E" w:rsidRPr="00500908" w:rsidRDefault="0091301E" w:rsidP="0091301E">
            <w:pPr>
              <w:autoSpaceDE w:val="0"/>
              <w:autoSpaceDN w:val="0"/>
              <w:adjustRightInd w:val="0"/>
              <w:jc w:val="center"/>
              <w:rPr>
                <w:color w:val="000000"/>
                <w:sz w:val="23"/>
                <w:szCs w:val="23"/>
              </w:rPr>
            </w:pPr>
          </w:p>
        </w:tc>
        <w:tc>
          <w:tcPr>
            <w:tcW w:w="3218" w:type="dxa"/>
          </w:tcPr>
          <w:p w:rsidR="0091301E" w:rsidRPr="00500908" w:rsidRDefault="0091301E" w:rsidP="00423523">
            <w:pPr>
              <w:autoSpaceDE w:val="0"/>
              <w:autoSpaceDN w:val="0"/>
              <w:adjustRightInd w:val="0"/>
              <w:jc w:val="both"/>
              <w:rPr>
                <w:bCs/>
                <w:color w:val="000000"/>
                <w:sz w:val="23"/>
                <w:szCs w:val="23"/>
              </w:rPr>
            </w:pPr>
          </w:p>
        </w:tc>
        <w:tc>
          <w:tcPr>
            <w:tcW w:w="1514" w:type="dxa"/>
          </w:tcPr>
          <w:p w:rsidR="0091301E" w:rsidRPr="00500908" w:rsidRDefault="0091301E" w:rsidP="0091301E">
            <w:pPr>
              <w:autoSpaceDE w:val="0"/>
              <w:autoSpaceDN w:val="0"/>
              <w:adjustRightInd w:val="0"/>
              <w:jc w:val="center"/>
              <w:rPr>
                <w:color w:val="000000"/>
                <w:sz w:val="23"/>
                <w:szCs w:val="23"/>
              </w:rPr>
            </w:pPr>
          </w:p>
        </w:tc>
        <w:tc>
          <w:tcPr>
            <w:tcW w:w="137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бюджет автономн</w:t>
            </w:r>
            <w:r w:rsidRPr="00500908">
              <w:rPr>
                <w:color w:val="000000"/>
                <w:sz w:val="23"/>
                <w:szCs w:val="23"/>
              </w:rPr>
              <w:t>о</w:t>
            </w:r>
            <w:r w:rsidRPr="00500908">
              <w:rPr>
                <w:color w:val="000000"/>
                <w:sz w:val="23"/>
                <w:szCs w:val="23"/>
              </w:rPr>
              <w:t>го округа</w:t>
            </w:r>
          </w:p>
        </w:tc>
        <w:tc>
          <w:tcPr>
            <w:tcW w:w="121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2 844,60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1 200,00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822,30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822,30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0,00</w:t>
            </w:r>
          </w:p>
        </w:tc>
      </w:tr>
      <w:tr w:rsidR="0091301E" w:rsidRPr="00500908" w:rsidTr="00500908">
        <w:trPr>
          <w:trHeight w:val="334"/>
        </w:trPr>
        <w:tc>
          <w:tcPr>
            <w:tcW w:w="710" w:type="dxa"/>
          </w:tcPr>
          <w:p w:rsidR="0091301E" w:rsidRPr="00500908" w:rsidRDefault="0091301E" w:rsidP="0091301E">
            <w:pPr>
              <w:autoSpaceDE w:val="0"/>
              <w:autoSpaceDN w:val="0"/>
              <w:adjustRightInd w:val="0"/>
              <w:jc w:val="center"/>
              <w:rPr>
                <w:color w:val="000000"/>
                <w:sz w:val="23"/>
                <w:szCs w:val="23"/>
              </w:rPr>
            </w:pPr>
          </w:p>
        </w:tc>
        <w:tc>
          <w:tcPr>
            <w:tcW w:w="3218" w:type="dxa"/>
          </w:tcPr>
          <w:p w:rsidR="0091301E" w:rsidRPr="00500908" w:rsidRDefault="0091301E" w:rsidP="00423523">
            <w:pPr>
              <w:autoSpaceDE w:val="0"/>
              <w:autoSpaceDN w:val="0"/>
              <w:adjustRightInd w:val="0"/>
              <w:jc w:val="both"/>
              <w:rPr>
                <w:bCs/>
                <w:color w:val="000000"/>
                <w:sz w:val="23"/>
                <w:szCs w:val="23"/>
              </w:rPr>
            </w:pPr>
            <w:r w:rsidRPr="00500908">
              <w:rPr>
                <w:bCs/>
                <w:color w:val="000000"/>
                <w:sz w:val="23"/>
                <w:szCs w:val="23"/>
              </w:rPr>
              <w:t>И</w:t>
            </w:r>
            <w:r w:rsidR="00423523">
              <w:rPr>
                <w:bCs/>
                <w:color w:val="000000"/>
                <w:sz w:val="23"/>
                <w:szCs w:val="23"/>
              </w:rPr>
              <w:t>того</w:t>
            </w:r>
            <w:r w:rsidRPr="00500908">
              <w:rPr>
                <w:bCs/>
                <w:color w:val="000000"/>
                <w:sz w:val="23"/>
                <w:szCs w:val="23"/>
              </w:rPr>
              <w:t xml:space="preserve"> по Подпрограмме 5</w:t>
            </w:r>
          </w:p>
        </w:tc>
        <w:tc>
          <w:tcPr>
            <w:tcW w:w="1514" w:type="dxa"/>
          </w:tcPr>
          <w:p w:rsidR="0091301E" w:rsidRPr="00500908" w:rsidRDefault="0091301E" w:rsidP="0091301E">
            <w:pPr>
              <w:autoSpaceDE w:val="0"/>
              <w:autoSpaceDN w:val="0"/>
              <w:adjustRightInd w:val="0"/>
              <w:jc w:val="center"/>
              <w:rPr>
                <w:color w:val="000000"/>
                <w:sz w:val="23"/>
                <w:szCs w:val="23"/>
              </w:rPr>
            </w:pPr>
          </w:p>
        </w:tc>
        <w:tc>
          <w:tcPr>
            <w:tcW w:w="137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всего</w:t>
            </w:r>
          </w:p>
        </w:tc>
        <w:tc>
          <w:tcPr>
            <w:tcW w:w="121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2844,60</w:t>
            </w:r>
          </w:p>
        </w:tc>
        <w:tc>
          <w:tcPr>
            <w:tcW w:w="108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1200,00</w:t>
            </w:r>
          </w:p>
        </w:tc>
        <w:tc>
          <w:tcPr>
            <w:tcW w:w="108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822,30</w:t>
            </w:r>
          </w:p>
        </w:tc>
        <w:tc>
          <w:tcPr>
            <w:tcW w:w="108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822,30</w:t>
            </w:r>
          </w:p>
        </w:tc>
        <w:tc>
          <w:tcPr>
            <w:tcW w:w="108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0,00</w:t>
            </w:r>
          </w:p>
        </w:tc>
        <w:tc>
          <w:tcPr>
            <w:tcW w:w="108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0,00</w:t>
            </w:r>
          </w:p>
        </w:tc>
        <w:tc>
          <w:tcPr>
            <w:tcW w:w="108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0,00</w:t>
            </w:r>
          </w:p>
        </w:tc>
        <w:tc>
          <w:tcPr>
            <w:tcW w:w="108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0,00</w:t>
            </w:r>
          </w:p>
        </w:tc>
      </w:tr>
      <w:tr w:rsidR="0091301E" w:rsidRPr="00500908" w:rsidTr="00500908">
        <w:trPr>
          <w:trHeight w:val="914"/>
        </w:trPr>
        <w:tc>
          <w:tcPr>
            <w:tcW w:w="710" w:type="dxa"/>
          </w:tcPr>
          <w:p w:rsidR="0091301E" w:rsidRPr="00500908" w:rsidRDefault="0091301E" w:rsidP="0091301E">
            <w:pPr>
              <w:autoSpaceDE w:val="0"/>
              <w:autoSpaceDN w:val="0"/>
              <w:adjustRightInd w:val="0"/>
              <w:jc w:val="center"/>
              <w:rPr>
                <w:color w:val="000000"/>
                <w:sz w:val="23"/>
                <w:szCs w:val="23"/>
              </w:rPr>
            </w:pPr>
          </w:p>
        </w:tc>
        <w:tc>
          <w:tcPr>
            <w:tcW w:w="3218" w:type="dxa"/>
          </w:tcPr>
          <w:p w:rsidR="0091301E" w:rsidRPr="00500908" w:rsidRDefault="0091301E" w:rsidP="0091301E">
            <w:pPr>
              <w:autoSpaceDE w:val="0"/>
              <w:autoSpaceDN w:val="0"/>
              <w:adjustRightInd w:val="0"/>
              <w:jc w:val="center"/>
              <w:rPr>
                <w:bCs/>
                <w:color w:val="000000"/>
                <w:sz w:val="23"/>
                <w:szCs w:val="23"/>
              </w:rPr>
            </w:pPr>
          </w:p>
        </w:tc>
        <w:tc>
          <w:tcPr>
            <w:tcW w:w="1514" w:type="dxa"/>
          </w:tcPr>
          <w:p w:rsidR="0091301E" w:rsidRPr="00500908" w:rsidRDefault="0091301E" w:rsidP="0091301E">
            <w:pPr>
              <w:autoSpaceDE w:val="0"/>
              <w:autoSpaceDN w:val="0"/>
              <w:adjustRightInd w:val="0"/>
              <w:jc w:val="center"/>
              <w:rPr>
                <w:color w:val="000000"/>
                <w:sz w:val="23"/>
                <w:szCs w:val="23"/>
              </w:rPr>
            </w:pPr>
          </w:p>
        </w:tc>
        <w:tc>
          <w:tcPr>
            <w:tcW w:w="137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бюджет автономн</w:t>
            </w:r>
            <w:r w:rsidRPr="00500908">
              <w:rPr>
                <w:color w:val="000000"/>
                <w:sz w:val="23"/>
                <w:szCs w:val="23"/>
              </w:rPr>
              <w:t>о</w:t>
            </w:r>
            <w:r w:rsidRPr="00500908">
              <w:rPr>
                <w:color w:val="000000"/>
                <w:sz w:val="23"/>
                <w:szCs w:val="23"/>
              </w:rPr>
              <w:t>го округа</w:t>
            </w:r>
          </w:p>
        </w:tc>
        <w:tc>
          <w:tcPr>
            <w:tcW w:w="121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2844,60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1200,00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822,30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822,30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0,00</w:t>
            </w:r>
          </w:p>
        </w:tc>
      </w:tr>
      <w:tr w:rsidR="00423523" w:rsidRPr="00500908" w:rsidTr="00423523">
        <w:trPr>
          <w:trHeight w:val="391"/>
        </w:trPr>
        <w:tc>
          <w:tcPr>
            <w:tcW w:w="15582" w:type="dxa"/>
            <w:gridSpan w:val="12"/>
          </w:tcPr>
          <w:p w:rsidR="00423523" w:rsidRPr="00423523" w:rsidRDefault="00423523" w:rsidP="00423523">
            <w:pPr>
              <w:autoSpaceDE w:val="0"/>
              <w:autoSpaceDN w:val="0"/>
              <w:adjustRightInd w:val="0"/>
              <w:jc w:val="center"/>
              <w:rPr>
                <w:b/>
                <w:bCs/>
                <w:color w:val="000000"/>
                <w:sz w:val="23"/>
                <w:szCs w:val="23"/>
              </w:rPr>
            </w:pPr>
            <w:r w:rsidRPr="00423523">
              <w:rPr>
                <w:b/>
                <w:bCs/>
                <w:color w:val="000000"/>
                <w:sz w:val="23"/>
                <w:szCs w:val="23"/>
              </w:rPr>
              <w:t>Цель 6. «Создание комфортных условий жизнедеятельности в сельской местности»</w:t>
            </w:r>
          </w:p>
        </w:tc>
      </w:tr>
      <w:tr w:rsidR="00423523" w:rsidRPr="00500908" w:rsidTr="00423523">
        <w:trPr>
          <w:trHeight w:val="362"/>
        </w:trPr>
        <w:tc>
          <w:tcPr>
            <w:tcW w:w="15582" w:type="dxa"/>
            <w:gridSpan w:val="12"/>
          </w:tcPr>
          <w:p w:rsidR="00423523" w:rsidRPr="00423523" w:rsidRDefault="00423523" w:rsidP="0091301E">
            <w:pPr>
              <w:autoSpaceDE w:val="0"/>
              <w:autoSpaceDN w:val="0"/>
              <w:adjustRightInd w:val="0"/>
              <w:jc w:val="center"/>
              <w:rPr>
                <w:b/>
                <w:bCs/>
                <w:color w:val="000000"/>
                <w:sz w:val="23"/>
                <w:szCs w:val="23"/>
              </w:rPr>
            </w:pPr>
            <w:r w:rsidRPr="00423523">
              <w:rPr>
                <w:b/>
                <w:bCs/>
                <w:color w:val="000000"/>
                <w:sz w:val="23"/>
                <w:szCs w:val="23"/>
              </w:rPr>
              <w:t>Подпрограмма 6. «Устойчивое развитие сельских территорий»</w:t>
            </w:r>
          </w:p>
        </w:tc>
      </w:tr>
      <w:tr w:rsidR="00423523" w:rsidRPr="00500908" w:rsidTr="00423523">
        <w:trPr>
          <w:trHeight w:val="391"/>
        </w:trPr>
        <w:tc>
          <w:tcPr>
            <w:tcW w:w="15582" w:type="dxa"/>
            <w:gridSpan w:val="12"/>
          </w:tcPr>
          <w:p w:rsidR="00423523" w:rsidRPr="00423523" w:rsidRDefault="00423523" w:rsidP="0091301E">
            <w:pPr>
              <w:autoSpaceDE w:val="0"/>
              <w:autoSpaceDN w:val="0"/>
              <w:adjustRightInd w:val="0"/>
              <w:jc w:val="center"/>
              <w:rPr>
                <w:b/>
                <w:bCs/>
                <w:color w:val="000000"/>
                <w:sz w:val="23"/>
                <w:szCs w:val="23"/>
              </w:rPr>
            </w:pPr>
            <w:r w:rsidRPr="00423523">
              <w:rPr>
                <w:b/>
                <w:bCs/>
                <w:color w:val="000000"/>
                <w:sz w:val="23"/>
                <w:szCs w:val="23"/>
              </w:rPr>
              <w:t>Задача 1. Реализация мероприятий по развитию торгового и бытового обслуживания в сельской местности</w:t>
            </w:r>
          </w:p>
        </w:tc>
      </w:tr>
      <w:tr w:rsidR="0091301E" w:rsidRPr="00500908" w:rsidTr="00423523">
        <w:trPr>
          <w:trHeight w:val="2142"/>
        </w:trPr>
        <w:tc>
          <w:tcPr>
            <w:tcW w:w="71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6.1.</w:t>
            </w:r>
          </w:p>
        </w:tc>
        <w:tc>
          <w:tcPr>
            <w:tcW w:w="3218" w:type="dxa"/>
          </w:tcPr>
          <w:p w:rsidR="0091301E" w:rsidRPr="00500908" w:rsidRDefault="0091301E" w:rsidP="00423523">
            <w:pPr>
              <w:autoSpaceDE w:val="0"/>
              <w:autoSpaceDN w:val="0"/>
              <w:adjustRightInd w:val="0"/>
              <w:jc w:val="both"/>
              <w:rPr>
                <w:color w:val="000000"/>
                <w:sz w:val="23"/>
                <w:szCs w:val="23"/>
              </w:rPr>
            </w:pPr>
            <w:r w:rsidRPr="00500908">
              <w:rPr>
                <w:color w:val="000000"/>
                <w:sz w:val="23"/>
                <w:szCs w:val="23"/>
              </w:rPr>
              <w:t>Развитие рыночной инфр</w:t>
            </w:r>
            <w:r w:rsidRPr="00500908">
              <w:rPr>
                <w:color w:val="000000"/>
                <w:sz w:val="23"/>
                <w:szCs w:val="23"/>
              </w:rPr>
              <w:t>а</w:t>
            </w:r>
            <w:r w:rsidRPr="00500908">
              <w:rPr>
                <w:color w:val="000000"/>
                <w:sz w:val="23"/>
                <w:szCs w:val="23"/>
              </w:rPr>
              <w:t>структуры обслуживания сельского населения, орган</w:t>
            </w:r>
            <w:r w:rsidRPr="00500908">
              <w:rPr>
                <w:color w:val="000000"/>
                <w:sz w:val="23"/>
                <w:szCs w:val="23"/>
              </w:rPr>
              <w:t>и</w:t>
            </w:r>
            <w:r w:rsidRPr="00500908">
              <w:rPr>
                <w:color w:val="000000"/>
                <w:sz w:val="23"/>
                <w:szCs w:val="23"/>
              </w:rPr>
              <w:t>зация эффективных схем то</w:t>
            </w:r>
            <w:r w:rsidRPr="00500908">
              <w:rPr>
                <w:color w:val="000000"/>
                <w:sz w:val="23"/>
                <w:szCs w:val="23"/>
              </w:rPr>
              <w:t>р</w:t>
            </w:r>
            <w:r w:rsidRPr="00500908">
              <w:rPr>
                <w:color w:val="000000"/>
                <w:sz w:val="23"/>
                <w:szCs w:val="23"/>
              </w:rPr>
              <w:t>гового и бытового обслуж</w:t>
            </w:r>
            <w:r w:rsidRPr="00500908">
              <w:rPr>
                <w:color w:val="000000"/>
                <w:sz w:val="23"/>
                <w:szCs w:val="23"/>
              </w:rPr>
              <w:t>и</w:t>
            </w:r>
            <w:r w:rsidRPr="00500908">
              <w:rPr>
                <w:color w:val="000000"/>
                <w:sz w:val="23"/>
                <w:szCs w:val="23"/>
              </w:rPr>
              <w:t>вания жителей удаленных н</w:t>
            </w:r>
            <w:r w:rsidRPr="00500908">
              <w:rPr>
                <w:color w:val="000000"/>
                <w:sz w:val="23"/>
                <w:szCs w:val="23"/>
              </w:rPr>
              <w:t>а</w:t>
            </w:r>
            <w:r w:rsidRPr="00500908">
              <w:rPr>
                <w:color w:val="000000"/>
                <w:sz w:val="23"/>
                <w:szCs w:val="23"/>
              </w:rPr>
              <w:t>селенных пунктов, распол</w:t>
            </w:r>
            <w:r w:rsidRPr="00500908">
              <w:rPr>
                <w:color w:val="000000"/>
                <w:sz w:val="23"/>
                <w:szCs w:val="23"/>
              </w:rPr>
              <w:t>о</w:t>
            </w:r>
            <w:r w:rsidRPr="00500908">
              <w:rPr>
                <w:color w:val="000000"/>
                <w:sz w:val="23"/>
                <w:szCs w:val="23"/>
              </w:rPr>
              <w:t>женных в сельской местности</w:t>
            </w:r>
          </w:p>
        </w:tc>
        <w:tc>
          <w:tcPr>
            <w:tcW w:w="1514"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ОМП и СХ</w:t>
            </w:r>
          </w:p>
        </w:tc>
        <w:tc>
          <w:tcPr>
            <w:tcW w:w="137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бюджет района</w:t>
            </w:r>
          </w:p>
        </w:tc>
        <w:tc>
          <w:tcPr>
            <w:tcW w:w="121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93806,01</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15209,01</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12197,00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12800,00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12800,00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13400,00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13400,00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14000,00</w:t>
            </w:r>
          </w:p>
        </w:tc>
      </w:tr>
      <w:tr w:rsidR="0091301E" w:rsidRPr="00500908" w:rsidTr="00500908">
        <w:trPr>
          <w:trHeight w:val="1334"/>
        </w:trPr>
        <w:tc>
          <w:tcPr>
            <w:tcW w:w="71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6.2.</w:t>
            </w:r>
          </w:p>
        </w:tc>
        <w:tc>
          <w:tcPr>
            <w:tcW w:w="3218" w:type="dxa"/>
          </w:tcPr>
          <w:p w:rsidR="0091301E" w:rsidRPr="00500908" w:rsidRDefault="0091301E" w:rsidP="00423523">
            <w:pPr>
              <w:autoSpaceDE w:val="0"/>
              <w:autoSpaceDN w:val="0"/>
              <w:adjustRightInd w:val="0"/>
              <w:jc w:val="both"/>
              <w:rPr>
                <w:color w:val="000000"/>
                <w:sz w:val="23"/>
                <w:szCs w:val="23"/>
              </w:rPr>
            </w:pPr>
            <w:r w:rsidRPr="00500908">
              <w:rPr>
                <w:color w:val="000000"/>
                <w:sz w:val="23"/>
                <w:szCs w:val="23"/>
              </w:rPr>
              <w:t>Софинансирование заявки на грантовую поддержку мес</w:t>
            </w:r>
            <w:r w:rsidRPr="00500908">
              <w:rPr>
                <w:color w:val="000000"/>
                <w:sz w:val="23"/>
                <w:szCs w:val="23"/>
              </w:rPr>
              <w:t>т</w:t>
            </w:r>
            <w:r w:rsidRPr="00500908">
              <w:rPr>
                <w:color w:val="000000"/>
                <w:sz w:val="23"/>
                <w:szCs w:val="23"/>
              </w:rPr>
              <w:t>ных инициатив граждан, пр</w:t>
            </w:r>
            <w:r w:rsidRPr="00500908">
              <w:rPr>
                <w:color w:val="000000"/>
                <w:sz w:val="23"/>
                <w:szCs w:val="23"/>
              </w:rPr>
              <w:t>о</w:t>
            </w:r>
            <w:r w:rsidRPr="00500908">
              <w:rPr>
                <w:color w:val="000000"/>
                <w:sz w:val="23"/>
                <w:szCs w:val="23"/>
              </w:rPr>
              <w:t>живающих в сельской мес</w:t>
            </w:r>
            <w:r w:rsidRPr="00500908">
              <w:rPr>
                <w:color w:val="000000"/>
                <w:sz w:val="23"/>
                <w:szCs w:val="23"/>
              </w:rPr>
              <w:t>т</w:t>
            </w:r>
            <w:r w:rsidRPr="00500908">
              <w:rPr>
                <w:color w:val="000000"/>
                <w:sz w:val="23"/>
                <w:szCs w:val="23"/>
              </w:rPr>
              <w:t>ности</w:t>
            </w:r>
          </w:p>
        </w:tc>
        <w:tc>
          <w:tcPr>
            <w:tcW w:w="1514"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ОМП и СХ</w:t>
            </w:r>
          </w:p>
        </w:tc>
        <w:tc>
          <w:tcPr>
            <w:tcW w:w="137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бюджет района</w:t>
            </w:r>
          </w:p>
        </w:tc>
        <w:tc>
          <w:tcPr>
            <w:tcW w:w="121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800,00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800,00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0,00</w:t>
            </w:r>
          </w:p>
        </w:tc>
      </w:tr>
      <w:tr w:rsidR="0091301E" w:rsidRPr="00500908" w:rsidTr="00423523">
        <w:trPr>
          <w:trHeight w:val="383"/>
        </w:trPr>
        <w:tc>
          <w:tcPr>
            <w:tcW w:w="710" w:type="dxa"/>
          </w:tcPr>
          <w:p w:rsidR="0091301E" w:rsidRPr="00500908" w:rsidRDefault="0091301E" w:rsidP="0091301E">
            <w:pPr>
              <w:autoSpaceDE w:val="0"/>
              <w:autoSpaceDN w:val="0"/>
              <w:adjustRightInd w:val="0"/>
              <w:jc w:val="center"/>
              <w:rPr>
                <w:color w:val="000000"/>
                <w:sz w:val="23"/>
                <w:szCs w:val="23"/>
              </w:rPr>
            </w:pPr>
          </w:p>
        </w:tc>
        <w:tc>
          <w:tcPr>
            <w:tcW w:w="3218" w:type="dxa"/>
          </w:tcPr>
          <w:p w:rsidR="0091301E" w:rsidRPr="00500908" w:rsidRDefault="0091301E" w:rsidP="00423523">
            <w:pPr>
              <w:autoSpaceDE w:val="0"/>
              <w:autoSpaceDN w:val="0"/>
              <w:adjustRightInd w:val="0"/>
              <w:jc w:val="both"/>
              <w:rPr>
                <w:bCs/>
                <w:color w:val="000000"/>
                <w:sz w:val="23"/>
                <w:szCs w:val="23"/>
              </w:rPr>
            </w:pPr>
            <w:r w:rsidRPr="00500908">
              <w:rPr>
                <w:bCs/>
                <w:color w:val="000000"/>
                <w:sz w:val="23"/>
                <w:szCs w:val="23"/>
              </w:rPr>
              <w:t>ИТОГО по Задаче 1</w:t>
            </w:r>
          </w:p>
        </w:tc>
        <w:tc>
          <w:tcPr>
            <w:tcW w:w="1514" w:type="dxa"/>
          </w:tcPr>
          <w:p w:rsidR="0091301E" w:rsidRPr="00500908" w:rsidRDefault="0091301E" w:rsidP="0091301E">
            <w:pPr>
              <w:autoSpaceDE w:val="0"/>
              <w:autoSpaceDN w:val="0"/>
              <w:adjustRightInd w:val="0"/>
              <w:jc w:val="center"/>
              <w:rPr>
                <w:color w:val="000000"/>
                <w:sz w:val="23"/>
                <w:szCs w:val="23"/>
              </w:rPr>
            </w:pPr>
          </w:p>
        </w:tc>
        <w:tc>
          <w:tcPr>
            <w:tcW w:w="137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всего</w:t>
            </w:r>
          </w:p>
        </w:tc>
        <w:tc>
          <w:tcPr>
            <w:tcW w:w="121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94606,01</w:t>
            </w:r>
          </w:p>
        </w:tc>
        <w:tc>
          <w:tcPr>
            <w:tcW w:w="108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16009,01</w:t>
            </w:r>
          </w:p>
        </w:tc>
        <w:tc>
          <w:tcPr>
            <w:tcW w:w="108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12197,00</w:t>
            </w:r>
          </w:p>
        </w:tc>
        <w:tc>
          <w:tcPr>
            <w:tcW w:w="108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12800,00</w:t>
            </w:r>
          </w:p>
        </w:tc>
        <w:tc>
          <w:tcPr>
            <w:tcW w:w="108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12800,00</w:t>
            </w:r>
          </w:p>
        </w:tc>
        <w:tc>
          <w:tcPr>
            <w:tcW w:w="108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13400,00</w:t>
            </w:r>
          </w:p>
        </w:tc>
        <w:tc>
          <w:tcPr>
            <w:tcW w:w="108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13400,00</w:t>
            </w:r>
          </w:p>
        </w:tc>
        <w:tc>
          <w:tcPr>
            <w:tcW w:w="108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14000,00</w:t>
            </w:r>
          </w:p>
        </w:tc>
      </w:tr>
      <w:tr w:rsidR="0091301E" w:rsidRPr="00500908" w:rsidTr="00423523">
        <w:trPr>
          <w:trHeight w:val="505"/>
        </w:trPr>
        <w:tc>
          <w:tcPr>
            <w:tcW w:w="710" w:type="dxa"/>
          </w:tcPr>
          <w:p w:rsidR="0091301E" w:rsidRPr="00500908" w:rsidRDefault="0091301E" w:rsidP="0091301E">
            <w:pPr>
              <w:autoSpaceDE w:val="0"/>
              <w:autoSpaceDN w:val="0"/>
              <w:adjustRightInd w:val="0"/>
              <w:jc w:val="center"/>
              <w:rPr>
                <w:color w:val="000000"/>
                <w:sz w:val="23"/>
                <w:szCs w:val="23"/>
              </w:rPr>
            </w:pPr>
          </w:p>
        </w:tc>
        <w:tc>
          <w:tcPr>
            <w:tcW w:w="3218" w:type="dxa"/>
          </w:tcPr>
          <w:p w:rsidR="0091301E" w:rsidRPr="00500908" w:rsidRDefault="0091301E" w:rsidP="00423523">
            <w:pPr>
              <w:autoSpaceDE w:val="0"/>
              <w:autoSpaceDN w:val="0"/>
              <w:adjustRightInd w:val="0"/>
              <w:jc w:val="both"/>
              <w:rPr>
                <w:bCs/>
                <w:color w:val="000000"/>
                <w:sz w:val="23"/>
                <w:szCs w:val="23"/>
              </w:rPr>
            </w:pPr>
          </w:p>
        </w:tc>
        <w:tc>
          <w:tcPr>
            <w:tcW w:w="1514" w:type="dxa"/>
          </w:tcPr>
          <w:p w:rsidR="0091301E" w:rsidRPr="00500908" w:rsidRDefault="0091301E" w:rsidP="0091301E">
            <w:pPr>
              <w:autoSpaceDE w:val="0"/>
              <w:autoSpaceDN w:val="0"/>
              <w:adjustRightInd w:val="0"/>
              <w:jc w:val="center"/>
              <w:rPr>
                <w:color w:val="000000"/>
                <w:sz w:val="23"/>
                <w:szCs w:val="23"/>
              </w:rPr>
            </w:pPr>
          </w:p>
        </w:tc>
        <w:tc>
          <w:tcPr>
            <w:tcW w:w="137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бюджет района</w:t>
            </w:r>
          </w:p>
        </w:tc>
        <w:tc>
          <w:tcPr>
            <w:tcW w:w="121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94606,01</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16009,01</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12197,00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12800,00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12800,00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13400,00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13400,00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14000,00</w:t>
            </w:r>
          </w:p>
        </w:tc>
      </w:tr>
      <w:tr w:rsidR="0091301E" w:rsidRPr="00500908" w:rsidTr="00500908">
        <w:trPr>
          <w:trHeight w:val="334"/>
        </w:trPr>
        <w:tc>
          <w:tcPr>
            <w:tcW w:w="710" w:type="dxa"/>
          </w:tcPr>
          <w:p w:rsidR="0091301E" w:rsidRPr="00500908" w:rsidRDefault="0091301E" w:rsidP="0091301E">
            <w:pPr>
              <w:autoSpaceDE w:val="0"/>
              <w:autoSpaceDN w:val="0"/>
              <w:adjustRightInd w:val="0"/>
              <w:jc w:val="center"/>
              <w:rPr>
                <w:color w:val="000000"/>
                <w:sz w:val="23"/>
                <w:szCs w:val="23"/>
              </w:rPr>
            </w:pPr>
          </w:p>
        </w:tc>
        <w:tc>
          <w:tcPr>
            <w:tcW w:w="3218" w:type="dxa"/>
          </w:tcPr>
          <w:p w:rsidR="0091301E" w:rsidRPr="00500908" w:rsidRDefault="0091301E" w:rsidP="00423523">
            <w:pPr>
              <w:autoSpaceDE w:val="0"/>
              <w:autoSpaceDN w:val="0"/>
              <w:adjustRightInd w:val="0"/>
              <w:jc w:val="both"/>
              <w:rPr>
                <w:bCs/>
                <w:color w:val="000000"/>
                <w:sz w:val="23"/>
                <w:szCs w:val="23"/>
              </w:rPr>
            </w:pPr>
            <w:r w:rsidRPr="00500908">
              <w:rPr>
                <w:bCs/>
                <w:color w:val="000000"/>
                <w:sz w:val="23"/>
                <w:szCs w:val="23"/>
              </w:rPr>
              <w:t>ИТОГО по Подпрограмме 6</w:t>
            </w:r>
          </w:p>
        </w:tc>
        <w:tc>
          <w:tcPr>
            <w:tcW w:w="1514" w:type="dxa"/>
          </w:tcPr>
          <w:p w:rsidR="0091301E" w:rsidRPr="00500908" w:rsidRDefault="0091301E" w:rsidP="0091301E">
            <w:pPr>
              <w:autoSpaceDE w:val="0"/>
              <w:autoSpaceDN w:val="0"/>
              <w:adjustRightInd w:val="0"/>
              <w:jc w:val="center"/>
              <w:rPr>
                <w:color w:val="000000"/>
                <w:sz w:val="23"/>
                <w:szCs w:val="23"/>
              </w:rPr>
            </w:pPr>
          </w:p>
        </w:tc>
        <w:tc>
          <w:tcPr>
            <w:tcW w:w="137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всего</w:t>
            </w:r>
          </w:p>
        </w:tc>
        <w:tc>
          <w:tcPr>
            <w:tcW w:w="121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94606,01</w:t>
            </w:r>
          </w:p>
        </w:tc>
        <w:tc>
          <w:tcPr>
            <w:tcW w:w="108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16009,01</w:t>
            </w:r>
          </w:p>
        </w:tc>
        <w:tc>
          <w:tcPr>
            <w:tcW w:w="108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12197,00</w:t>
            </w:r>
          </w:p>
        </w:tc>
        <w:tc>
          <w:tcPr>
            <w:tcW w:w="108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12800,00</w:t>
            </w:r>
          </w:p>
        </w:tc>
        <w:tc>
          <w:tcPr>
            <w:tcW w:w="108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12800,00</w:t>
            </w:r>
          </w:p>
        </w:tc>
        <w:tc>
          <w:tcPr>
            <w:tcW w:w="108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13400,00</w:t>
            </w:r>
          </w:p>
        </w:tc>
        <w:tc>
          <w:tcPr>
            <w:tcW w:w="108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13400,00</w:t>
            </w:r>
          </w:p>
        </w:tc>
        <w:tc>
          <w:tcPr>
            <w:tcW w:w="1080" w:type="dxa"/>
          </w:tcPr>
          <w:p w:rsidR="0091301E" w:rsidRPr="00500908" w:rsidRDefault="0091301E" w:rsidP="0091301E">
            <w:pPr>
              <w:autoSpaceDE w:val="0"/>
              <w:autoSpaceDN w:val="0"/>
              <w:adjustRightInd w:val="0"/>
              <w:jc w:val="center"/>
              <w:rPr>
                <w:bCs/>
                <w:color w:val="000000"/>
                <w:sz w:val="23"/>
                <w:szCs w:val="23"/>
              </w:rPr>
            </w:pPr>
            <w:r w:rsidRPr="00500908">
              <w:rPr>
                <w:bCs/>
                <w:color w:val="000000"/>
                <w:sz w:val="23"/>
                <w:szCs w:val="23"/>
              </w:rPr>
              <w:t>14000,00</w:t>
            </w:r>
          </w:p>
        </w:tc>
      </w:tr>
      <w:tr w:rsidR="0091301E" w:rsidRPr="00500908" w:rsidTr="00423523">
        <w:trPr>
          <w:trHeight w:val="286"/>
        </w:trPr>
        <w:tc>
          <w:tcPr>
            <w:tcW w:w="710" w:type="dxa"/>
          </w:tcPr>
          <w:p w:rsidR="0091301E" w:rsidRPr="00500908" w:rsidRDefault="0091301E" w:rsidP="0091301E">
            <w:pPr>
              <w:autoSpaceDE w:val="0"/>
              <w:autoSpaceDN w:val="0"/>
              <w:adjustRightInd w:val="0"/>
              <w:jc w:val="center"/>
              <w:rPr>
                <w:color w:val="000000"/>
                <w:sz w:val="23"/>
                <w:szCs w:val="23"/>
              </w:rPr>
            </w:pPr>
          </w:p>
        </w:tc>
        <w:tc>
          <w:tcPr>
            <w:tcW w:w="3218" w:type="dxa"/>
          </w:tcPr>
          <w:p w:rsidR="0091301E" w:rsidRPr="00500908" w:rsidRDefault="0091301E" w:rsidP="0091301E">
            <w:pPr>
              <w:autoSpaceDE w:val="0"/>
              <w:autoSpaceDN w:val="0"/>
              <w:adjustRightInd w:val="0"/>
              <w:jc w:val="center"/>
              <w:rPr>
                <w:bCs/>
                <w:color w:val="000000"/>
                <w:sz w:val="23"/>
                <w:szCs w:val="23"/>
              </w:rPr>
            </w:pPr>
          </w:p>
        </w:tc>
        <w:tc>
          <w:tcPr>
            <w:tcW w:w="1514" w:type="dxa"/>
          </w:tcPr>
          <w:p w:rsidR="0091301E" w:rsidRPr="00500908" w:rsidRDefault="0091301E" w:rsidP="0091301E">
            <w:pPr>
              <w:autoSpaceDE w:val="0"/>
              <w:autoSpaceDN w:val="0"/>
              <w:adjustRightInd w:val="0"/>
              <w:jc w:val="center"/>
              <w:rPr>
                <w:color w:val="000000"/>
                <w:sz w:val="23"/>
                <w:szCs w:val="23"/>
              </w:rPr>
            </w:pPr>
          </w:p>
        </w:tc>
        <w:tc>
          <w:tcPr>
            <w:tcW w:w="137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федерал</w:t>
            </w:r>
            <w:r w:rsidRPr="00500908">
              <w:rPr>
                <w:color w:val="000000"/>
                <w:sz w:val="23"/>
                <w:szCs w:val="23"/>
              </w:rPr>
              <w:t>ь</w:t>
            </w:r>
            <w:r w:rsidRPr="00500908">
              <w:rPr>
                <w:color w:val="000000"/>
                <w:sz w:val="23"/>
                <w:szCs w:val="23"/>
              </w:rPr>
              <w:t>ный бю</w:t>
            </w:r>
            <w:r w:rsidRPr="00500908">
              <w:rPr>
                <w:color w:val="000000"/>
                <w:sz w:val="23"/>
                <w:szCs w:val="23"/>
              </w:rPr>
              <w:t>д</w:t>
            </w:r>
            <w:r w:rsidRPr="00500908">
              <w:rPr>
                <w:color w:val="000000"/>
                <w:sz w:val="23"/>
                <w:szCs w:val="23"/>
              </w:rPr>
              <w:t>жет</w:t>
            </w:r>
          </w:p>
        </w:tc>
        <w:tc>
          <w:tcPr>
            <w:tcW w:w="121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0,00</w:t>
            </w:r>
          </w:p>
        </w:tc>
      </w:tr>
      <w:tr w:rsidR="0091301E" w:rsidRPr="00500908" w:rsidTr="00500908">
        <w:trPr>
          <w:trHeight w:val="857"/>
        </w:trPr>
        <w:tc>
          <w:tcPr>
            <w:tcW w:w="710" w:type="dxa"/>
          </w:tcPr>
          <w:p w:rsidR="0091301E" w:rsidRPr="00500908" w:rsidRDefault="0091301E" w:rsidP="0091301E">
            <w:pPr>
              <w:autoSpaceDE w:val="0"/>
              <w:autoSpaceDN w:val="0"/>
              <w:adjustRightInd w:val="0"/>
              <w:jc w:val="center"/>
              <w:rPr>
                <w:color w:val="000000"/>
                <w:sz w:val="23"/>
                <w:szCs w:val="23"/>
              </w:rPr>
            </w:pPr>
          </w:p>
        </w:tc>
        <w:tc>
          <w:tcPr>
            <w:tcW w:w="3218" w:type="dxa"/>
          </w:tcPr>
          <w:p w:rsidR="0091301E" w:rsidRPr="00500908" w:rsidRDefault="0091301E" w:rsidP="0091301E">
            <w:pPr>
              <w:autoSpaceDE w:val="0"/>
              <w:autoSpaceDN w:val="0"/>
              <w:adjustRightInd w:val="0"/>
              <w:jc w:val="center"/>
              <w:rPr>
                <w:bCs/>
                <w:color w:val="000000"/>
                <w:sz w:val="23"/>
                <w:szCs w:val="23"/>
              </w:rPr>
            </w:pPr>
          </w:p>
        </w:tc>
        <w:tc>
          <w:tcPr>
            <w:tcW w:w="1514" w:type="dxa"/>
          </w:tcPr>
          <w:p w:rsidR="0091301E" w:rsidRPr="00500908" w:rsidRDefault="0091301E" w:rsidP="0091301E">
            <w:pPr>
              <w:autoSpaceDE w:val="0"/>
              <w:autoSpaceDN w:val="0"/>
              <w:adjustRightInd w:val="0"/>
              <w:jc w:val="center"/>
              <w:rPr>
                <w:color w:val="000000"/>
                <w:sz w:val="23"/>
                <w:szCs w:val="23"/>
              </w:rPr>
            </w:pPr>
          </w:p>
        </w:tc>
        <w:tc>
          <w:tcPr>
            <w:tcW w:w="137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бюджет автономн</w:t>
            </w:r>
            <w:r w:rsidRPr="00500908">
              <w:rPr>
                <w:color w:val="000000"/>
                <w:sz w:val="23"/>
                <w:szCs w:val="23"/>
              </w:rPr>
              <w:t>о</w:t>
            </w:r>
            <w:r w:rsidRPr="00500908">
              <w:rPr>
                <w:color w:val="000000"/>
                <w:sz w:val="23"/>
                <w:szCs w:val="23"/>
              </w:rPr>
              <w:t>го округа</w:t>
            </w:r>
          </w:p>
        </w:tc>
        <w:tc>
          <w:tcPr>
            <w:tcW w:w="121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0,00</w:t>
            </w:r>
          </w:p>
        </w:tc>
      </w:tr>
      <w:tr w:rsidR="0091301E" w:rsidRPr="00500908" w:rsidTr="00500908">
        <w:trPr>
          <w:trHeight w:val="610"/>
        </w:trPr>
        <w:tc>
          <w:tcPr>
            <w:tcW w:w="710" w:type="dxa"/>
          </w:tcPr>
          <w:p w:rsidR="0091301E" w:rsidRPr="00500908" w:rsidRDefault="0091301E" w:rsidP="0091301E">
            <w:pPr>
              <w:autoSpaceDE w:val="0"/>
              <w:autoSpaceDN w:val="0"/>
              <w:adjustRightInd w:val="0"/>
              <w:jc w:val="center"/>
              <w:rPr>
                <w:color w:val="000000"/>
                <w:sz w:val="23"/>
                <w:szCs w:val="23"/>
              </w:rPr>
            </w:pPr>
          </w:p>
        </w:tc>
        <w:tc>
          <w:tcPr>
            <w:tcW w:w="3218" w:type="dxa"/>
          </w:tcPr>
          <w:p w:rsidR="0091301E" w:rsidRPr="00500908" w:rsidRDefault="0091301E" w:rsidP="0091301E">
            <w:pPr>
              <w:autoSpaceDE w:val="0"/>
              <w:autoSpaceDN w:val="0"/>
              <w:adjustRightInd w:val="0"/>
              <w:jc w:val="center"/>
              <w:rPr>
                <w:bCs/>
                <w:color w:val="000000"/>
                <w:sz w:val="23"/>
                <w:szCs w:val="23"/>
              </w:rPr>
            </w:pPr>
          </w:p>
        </w:tc>
        <w:tc>
          <w:tcPr>
            <w:tcW w:w="1514" w:type="dxa"/>
          </w:tcPr>
          <w:p w:rsidR="0091301E" w:rsidRPr="00500908" w:rsidRDefault="0091301E" w:rsidP="0091301E">
            <w:pPr>
              <w:autoSpaceDE w:val="0"/>
              <w:autoSpaceDN w:val="0"/>
              <w:adjustRightInd w:val="0"/>
              <w:jc w:val="center"/>
              <w:rPr>
                <w:color w:val="000000"/>
                <w:sz w:val="23"/>
                <w:szCs w:val="23"/>
              </w:rPr>
            </w:pPr>
          </w:p>
        </w:tc>
        <w:tc>
          <w:tcPr>
            <w:tcW w:w="137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бюджет района</w:t>
            </w:r>
          </w:p>
        </w:tc>
        <w:tc>
          <w:tcPr>
            <w:tcW w:w="121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94606,01</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16009,01</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12197,00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12800,00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12800,00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13400,00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13400,00</w:t>
            </w:r>
          </w:p>
        </w:tc>
        <w:tc>
          <w:tcPr>
            <w:tcW w:w="1080" w:type="dxa"/>
          </w:tcPr>
          <w:p w:rsidR="0091301E" w:rsidRPr="00500908" w:rsidRDefault="0091301E" w:rsidP="0091301E">
            <w:pPr>
              <w:autoSpaceDE w:val="0"/>
              <w:autoSpaceDN w:val="0"/>
              <w:adjustRightInd w:val="0"/>
              <w:jc w:val="center"/>
              <w:rPr>
                <w:color w:val="000000"/>
                <w:sz w:val="23"/>
                <w:szCs w:val="23"/>
              </w:rPr>
            </w:pPr>
            <w:r w:rsidRPr="00500908">
              <w:rPr>
                <w:color w:val="000000"/>
                <w:sz w:val="23"/>
                <w:szCs w:val="23"/>
              </w:rPr>
              <w:t>14000,00</w:t>
            </w:r>
          </w:p>
        </w:tc>
      </w:tr>
      <w:tr w:rsidR="00423523" w:rsidRPr="00500908" w:rsidTr="00423523">
        <w:trPr>
          <w:trHeight w:val="349"/>
        </w:trPr>
        <w:tc>
          <w:tcPr>
            <w:tcW w:w="15582" w:type="dxa"/>
            <w:gridSpan w:val="12"/>
          </w:tcPr>
          <w:p w:rsidR="00423523" w:rsidRPr="00423523" w:rsidRDefault="00423523" w:rsidP="00423523">
            <w:pPr>
              <w:autoSpaceDE w:val="0"/>
              <w:autoSpaceDN w:val="0"/>
              <w:adjustRightInd w:val="0"/>
              <w:jc w:val="center"/>
              <w:rPr>
                <w:b/>
                <w:bCs/>
                <w:color w:val="000000"/>
                <w:sz w:val="23"/>
                <w:szCs w:val="23"/>
              </w:rPr>
            </w:pPr>
            <w:r w:rsidRPr="00423523">
              <w:rPr>
                <w:b/>
                <w:bCs/>
                <w:color w:val="000000"/>
                <w:sz w:val="23"/>
                <w:szCs w:val="23"/>
              </w:rPr>
              <w:t xml:space="preserve">Цель 7. </w:t>
            </w:r>
            <w:r>
              <w:rPr>
                <w:b/>
                <w:bCs/>
                <w:color w:val="000000"/>
                <w:sz w:val="23"/>
                <w:szCs w:val="23"/>
              </w:rPr>
              <w:t>«</w:t>
            </w:r>
            <w:r w:rsidRPr="00423523">
              <w:rPr>
                <w:b/>
                <w:bCs/>
                <w:color w:val="000000"/>
                <w:sz w:val="23"/>
                <w:szCs w:val="23"/>
              </w:rPr>
              <w:t>Поддержка подотраслей агропромышленного комплекса</w:t>
            </w:r>
            <w:r>
              <w:rPr>
                <w:b/>
                <w:bCs/>
                <w:color w:val="000000"/>
                <w:sz w:val="23"/>
                <w:szCs w:val="23"/>
              </w:rPr>
              <w:t>»</w:t>
            </w:r>
          </w:p>
        </w:tc>
      </w:tr>
      <w:tr w:rsidR="00423523" w:rsidRPr="00500908" w:rsidTr="00423523">
        <w:trPr>
          <w:trHeight w:val="270"/>
        </w:trPr>
        <w:tc>
          <w:tcPr>
            <w:tcW w:w="15582" w:type="dxa"/>
            <w:gridSpan w:val="12"/>
          </w:tcPr>
          <w:p w:rsidR="00423523" w:rsidRPr="00423523" w:rsidRDefault="00965FF1" w:rsidP="00423523">
            <w:pPr>
              <w:autoSpaceDE w:val="0"/>
              <w:autoSpaceDN w:val="0"/>
              <w:adjustRightInd w:val="0"/>
              <w:jc w:val="center"/>
              <w:rPr>
                <w:b/>
                <w:bCs/>
                <w:color w:val="000000"/>
                <w:sz w:val="23"/>
                <w:szCs w:val="23"/>
              </w:rPr>
            </w:pPr>
            <w:r>
              <w:rPr>
                <w:b/>
                <w:bCs/>
                <w:color w:val="000000"/>
                <w:sz w:val="23"/>
                <w:szCs w:val="23"/>
              </w:rPr>
              <w:t>Подпрограмма 7</w:t>
            </w:r>
            <w:r w:rsidR="00423523">
              <w:rPr>
                <w:b/>
                <w:bCs/>
                <w:color w:val="000000"/>
                <w:sz w:val="23"/>
                <w:szCs w:val="23"/>
              </w:rPr>
              <w:t>.</w:t>
            </w:r>
            <w:r>
              <w:rPr>
                <w:b/>
                <w:bCs/>
                <w:color w:val="000000"/>
                <w:sz w:val="23"/>
                <w:szCs w:val="23"/>
              </w:rPr>
              <w:t xml:space="preserve"> </w:t>
            </w:r>
            <w:r w:rsidR="00423523">
              <w:rPr>
                <w:b/>
                <w:bCs/>
                <w:color w:val="000000"/>
                <w:sz w:val="23"/>
                <w:szCs w:val="23"/>
              </w:rPr>
              <w:t>«</w:t>
            </w:r>
            <w:r w:rsidR="00423523" w:rsidRPr="00423523">
              <w:rPr>
                <w:b/>
                <w:bCs/>
                <w:color w:val="000000"/>
                <w:sz w:val="23"/>
                <w:szCs w:val="23"/>
              </w:rPr>
              <w:t>Развитие звероводства</w:t>
            </w:r>
            <w:r w:rsidR="00423523">
              <w:rPr>
                <w:b/>
                <w:bCs/>
                <w:color w:val="000000"/>
                <w:sz w:val="23"/>
                <w:szCs w:val="23"/>
              </w:rPr>
              <w:t>»</w:t>
            </w:r>
          </w:p>
        </w:tc>
      </w:tr>
      <w:tr w:rsidR="00423523" w:rsidRPr="00500908" w:rsidTr="00423523">
        <w:trPr>
          <w:trHeight w:val="273"/>
        </w:trPr>
        <w:tc>
          <w:tcPr>
            <w:tcW w:w="15582" w:type="dxa"/>
            <w:gridSpan w:val="12"/>
          </w:tcPr>
          <w:p w:rsidR="00423523" w:rsidRPr="00423523" w:rsidRDefault="00423523" w:rsidP="0091301E">
            <w:pPr>
              <w:autoSpaceDE w:val="0"/>
              <w:autoSpaceDN w:val="0"/>
              <w:adjustRightInd w:val="0"/>
              <w:jc w:val="center"/>
              <w:rPr>
                <w:b/>
                <w:bCs/>
                <w:color w:val="000000"/>
                <w:sz w:val="23"/>
                <w:szCs w:val="23"/>
              </w:rPr>
            </w:pPr>
            <w:r>
              <w:rPr>
                <w:b/>
                <w:bCs/>
                <w:color w:val="000000"/>
                <w:sz w:val="23"/>
                <w:szCs w:val="23"/>
              </w:rPr>
              <w:t xml:space="preserve">Задача 1. </w:t>
            </w:r>
            <w:r w:rsidRPr="00423523">
              <w:rPr>
                <w:b/>
                <w:bCs/>
                <w:color w:val="000000"/>
                <w:sz w:val="23"/>
                <w:szCs w:val="23"/>
              </w:rPr>
              <w:t>Развитие социально значимых отраслей агропромышленного комплекса Нижневартовского района</w:t>
            </w:r>
          </w:p>
        </w:tc>
      </w:tr>
      <w:tr w:rsidR="0091301E" w:rsidRPr="00500908" w:rsidTr="00500908">
        <w:trPr>
          <w:trHeight w:val="492"/>
        </w:trPr>
        <w:tc>
          <w:tcPr>
            <w:tcW w:w="71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7.1.</w:t>
            </w:r>
          </w:p>
        </w:tc>
        <w:tc>
          <w:tcPr>
            <w:tcW w:w="3218" w:type="dxa"/>
          </w:tcPr>
          <w:p w:rsidR="0091301E" w:rsidRPr="00500908" w:rsidRDefault="0091301E" w:rsidP="00423523">
            <w:pPr>
              <w:autoSpaceDE w:val="0"/>
              <w:autoSpaceDN w:val="0"/>
              <w:adjustRightInd w:val="0"/>
              <w:jc w:val="both"/>
              <w:rPr>
                <w:color w:val="000000"/>
                <w:sz w:val="23"/>
                <w:szCs w:val="23"/>
              </w:rPr>
            </w:pPr>
            <w:r w:rsidRPr="00500908">
              <w:rPr>
                <w:color w:val="000000"/>
                <w:sz w:val="23"/>
                <w:szCs w:val="23"/>
              </w:rPr>
              <w:t>Предоставление иных ме</w:t>
            </w:r>
            <w:r w:rsidRPr="00500908">
              <w:rPr>
                <w:color w:val="000000"/>
                <w:sz w:val="23"/>
                <w:szCs w:val="23"/>
              </w:rPr>
              <w:t>ж</w:t>
            </w:r>
            <w:r w:rsidRPr="00500908">
              <w:rPr>
                <w:color w:val="000000"/>
                <w:sz w:val="23"/>
                <w:szCs w:val="23"/>
              </w:rPr>
              <w:t>бюджетных трансфертов, бюджетам поселений из бю</w:t>
            </w:r>
            <w:r w:rsidRPr="00500908">
              <w:rPr>
                <w:color w:val="000000"/>
                <w:sz w:val="23"/>
                <w:szCs w:val="23"/>
              </w:rPr>
              <w:t>д</w:t>
            </w:r>
            <w:r w:rsidRPr="00500908">
              <w:rPr>
                <w:color w:val="000000"/>
                <w:sz w:val="23"/>
                <w:szCs w:val="23"/>
              </w:rPr>
              <w:t>жета района на софинансир</w:t>
            </w:r>
            <w:r w:rsidRPr="00500908">
              <w:rPr>
                <w:color w:val="000000"/>
                <w:sz w:val="23"/>
                <w:szCs w:val="23"/>
              </w:rPr>
              <w:t>о</w:t>
            </w:r>
            <w:r w:rsidRPr="00500908">
              <w:rPr>
                <w:color w:val="000000"/>
                <w:sz w:val="23"/>
                <w:szCs w:val="23"/>
              </w:rPr>
              <w:t>вание возмещения нормати</w:t>
            </w:r>
            <w:r w:rsidRPr="00500908">
              <w:rPr>
                <w:color w:val="000000"/>
                <w:sz w:val="23"/>
                <w:szCs w:val="23"/>
              </w:rPr>
              <w:t>в</w:t>
            </w:r>
            <w:r w:rsidRPr="00500908">
              <w:rPr>
                <w:color w:val="000000"/>
                <w:sz w:val="23"/>
                <w:szCs w:val="23"/>
              </w:rPr>
              <w:t>ных затрат на содержание зверофермы</w:t>
            </w:r>
          </w:p>
        </w:tc>
        <w:tc>
          <w:tcPr>
            <w:tcW w:w="1514"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ОМП и СХ</w:t>
            </w:r>
          </w:p>
        </w:tc>
        <w:tc>
          <w:tcPr>
            <w:tcW w:w="137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всего</w:t>
            </w:r>
          </w:p>
        </w:tc>
        <w:tc>
          <w:tcPr>
            <w:tcW w:w="121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68 790,80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6 315,80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6 300,00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3 675,00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13 125,00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13 125,00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13 125,00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13 125,00</w:t>
            </w:r>
          </w:p>
        </w:tc>
      </w:tr>
      <w:tr w:rsidR="0091301E" w:rsidRPr="00500908" w:rsidTr="00AE08BE">
        <w:trPr>
          <w:trHeight w:val="531"/>
        </w:trPr>
        <w:tc>
          <w:tcPr>
            <w:tcW w:w="710" w:type="dxa"/>
          </w:tcPr>
          <w:p w:rsidR="0091301E" w:rsidRPr="00500908" w:rsidRDefault="0091301E" w:rsidP="00423523">
            <w:pPr>
              <w:autoSpaceDE w:val="0"/>
              <w:autoSpaceDN w:val="0"/>
              <w:adjustRightInd w:val="0"/>
              <w:jc w:val="center"/>
              <w:rPr>
                <w:color w:val="000000"/>
                <w:sz w:val="23"/>
                <w:szCs w:val="23"/>
              </w:rPr>
            </w:pPr>
          </w:p>
        </w:tc>
        <w:tc>
          <w:tcPr>
            <w:tcW w:w="3218" w:type="dxa"/>
          </w:tcPr>
          <w:p w:rsidR="0091301E" w:rsidRPr="00500908" w:rsidRDefault="0091301E" w:rsidP="00423523">
            <w:pPr>
              <w:autoSpaceDE w:val="0"/>
              <w:autoSpaceDN w:val="0"/>
              <w:adjustRightInd w:val="0"/>
              <w:jc w:val="both"/>
              <w:rPr>
                <w:color w:val="000000"/>
                <w:sz w:val="23"/>
                <w:szCs w:val="23"/>
              </w:rPr>
            </w:pPr>
          </w:p>
        </w:tc>
        <w:tc>
          <w:tcPr>
            <w:tcW w:w="1514" w:type="dxa"/>
          </w:tcPr>
          <w:p w:rsidR="0091301E" w:rsidRPr="00500908" w:rsidRDefault="0091301E" w:rsidP="00423523">
            <w:pPr>
              <w:autoSpaceDE w:val="0"/>
              <w:autoSpaceDN w:val="0"/>
              <w:adjustRightInd w:val="0"/>
              <w:jc w:val="center"/>
              <w:rPr>
                <w:color w:val="000000"/>
                <w:sz w:val="23"/>
                <w:szCs w:val="23"/>
              </w:rPr>
            </w:pPr>
          </w:p>
        </w:tc>
        <w:tc>
          <w:tcPr>
            <w:tcW w:w="137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бюджет района</w:t>
            </w:r>
          </w:p>
        </w:tc>
        <w:tc>
          <w:tcPr>
            <w:tcW w:w="121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65 500,00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6 000,00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6 000,00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3 500,00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12 500,00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12 500,00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12 500,00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12 500,00</w:t>
            </w:r>
          </w:p>
        </w:tc>
      </w:tr>
      <w:tr w:rsidR="0091301E" w:rsidRPr="00500908" w:rsidTr="00AE08BE">
        <w:trPr>
          <w:trHeight w:val="567"/>
        </w:trPr>
        <w:tc>
          <w:tcPr>
            <w:tcW w:w="710" w:type="dxa"/>
          </w:tcPr>
          <w:p w:rsidR="0091301E" w:rsidRPr="00500908" w:rsidRDefault="0091301E" w:rsidP="00423523">
            <w:pPr>
              <w:autoSpaceDE w:val="0"/>
              <w:autoSpaceDN w:val="0"/>
              <w:adjustRightInd w:val="0"/>
              <w:jc w:val="center"/>
              <w:rPr>
                <w:color w:val="000000"/>
                <w:sz w:val="23"/>
                <w:szCs w:val="23"/>
              </w:rPr>
            </w:pPr>
          </w:p>
        </w:tc>
        <w:tc>
          <w:tcPr>
            <w:tcW w:w="3218" w:type="dxa"/>
          </w:tcPr>
          <w:p w:rsidR="0091301E" w:rsidRPr="00500908" w:rsidRDefault="0091301E" w:rsidP="00423523">
            <w:pPr>
              <w:autoSpaceDE w:val="0"/>
              <w:autoSpaceDN w:val="0"/>
              <w:adjustRightInd w:val="0"/>
              <w:jc w:val="both"/>
              <w:rPr>
                <w:color w:val="000000"/>
                <w:sz w:val="23"/>
                <w:szCs w:val="23"/>
              </w:rPr>
            </w:pPr>
          </w:p>
        </w:tc>
        <w:tc>
          <w:tcPr>
            <w:tcW w:w="1514" w:type="dxa"/>
          </w:tcPr>
          <w:p w:rsidR="0091301E" w:rsidRPr="00500908" w:rsidRDefault="0091301E" w:rsidP="00423523">
            <w:pPr>
              <w:autoSpaceDE w:val="0"/>
              <w:autoSpaceDN w:val="0"/>
              <w:adjustRightInd w:val="0"/>
              <w:jc w:val="center"/>
              <w:rPr>
                <w:color w:val="000000"/>
                <w:sz w:val="23"/>
                <w:szCs w:val="23"/>
              </w:rPr>
            </w:pPr>
          </w:p>
        </w:tc>
        <w:tc>
          <w:tcPr>
            <w:tcW w:w="137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бюджет поселений</w:t>
            </w:r>
          </w:p>
        </w:tc>
        <w:tc>
          <w:tcPr>
            <w:tcW w:w="121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3 290,80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315,80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300,00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175,00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625,00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625,00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625,00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625,00</w:t>
            </w:r>
          </w:p>
        </w:tc>
      </w:tr>
      <w:tr w:rsidR="0091301E" w:rsidRPr="00500908" w:rsidTr="00500908">
        <w:trPr>
          <w:trHeight w:val="624"/>
        </w:trPr>
        <w:tc>
          <w:tcPr>
            <w:tcW w:w="71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7.2.</w:t>
            </w:r>
          </w:p>
        </w:tc>
        <w:tc>
          <w:tcPr>
            <w:tcW w:w="3218" w:type="dxa"/>
          </w:tcPr>
          <w:p w:rsidR="0091301E" w:rsidRPr="00500908" w:rsidRDefault="0091301E" w:rsidP="00423523">
            <w:pPr>
              <w:autoSpaceDE w:val="0"/>
              <w:autoSpaceDN w:val="0"/>
              <w:adjustRightInd w:val="0"/>
              <w:jc w:val="both"/>
              <w:rPr>
                <w:color w:val="000000"/>
                <w:sz w:val="23"/>
                <w:szCs w:val="23"/>
              </w:rPr>
            </w:pPr>
            <w:r w:rsidRPr="00500908">
              <w:rPr>
                <w:color w:val="000000"/>
                <w:sz w:val="23"/>
                <w:szCs w:val="23"/>
              </w:rPr>
              <w:t>Предоставление иных ме</w:t>
            </w:r>
            <w:r w:rsidRPr="00500908">
              <w:rPr>
                <w:color w:val="000000"/>
                <w:sz w:val="23"/>
                <w:szCs w:val="23"/>
              </w:rPr>
              <w:t>ж</w:t>
            </w:r>
            <w:r w:rsidRPr="00500908">
              <w:rPr>
                <w:color w:val="000000"/>
                <w:sz w:val="23"/>
                <w:szCs w:val="23"/>
              </w:rPr>
              <w:t>бюджетных трансфертов, бюджетам поселений из бю</w:t>
            </w:r>
            <w:r w:rsidRPr="00500908">
              <w:rPr>
                <w:color w:val="000000"/>
                <w:sz w:val="23"/>
                <w:szCs w:val="23"/>
              </w:rPr>
              <w:t>д</w:t>
            </w:r>
            <w:r w:rsidRPr="00500908">
              <w:rPr>
                <w:color w:val="000000"/>
                <w:sz w:val="23"/>
                <w:szCs w:val="23"/>
              </w:rPr>
              <w:t>жета района на софинансир</w:t>
            </w:r>
            <w:r w:rsidRPr="00500908">
              <w:rPr>
                <w:color w:val="000000"/>
                <w:sz w:val="23"/>
                <w:szCs w:val="23"/>
              </w:rPr>
              <w:t>о</w:t>
            </w:r>
            <w:r w:rsidRPr="00500908">
              <w:rPr>
                <w:color w:val="000000"/>
                <w:sz w:val="23"/>
                <w:szCs w:val="23"/>
              </w:rPr>
              <w:t>вание затрат на ремонт шедов</w:t>
            </w:r>
          </w:p>
        </w:tc>
        <w:tc>
          <w:tcPr>
            <w:tcW w:w="1514"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ОМП и СХ</w:t>
            </w:r>
          </w:p>
        </w:tc>
        <w:tc>
          <w:tcPr>
            <w:tcW w:w="137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всего</w:t>
            </w:r>
          </w:p>
        </w:tc>
        <w:tc>
          <w:tcPr>
            <w:tcW w:w="121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1 000,00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1 000,00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r>
      <w:tr w:rsidR="0091301E" w:rsidRPr="00500908" w:rsidTr="00AE08BE">
        <w:trPr>
          <w:trHeight w:val="495"/>
        </w:trPr>
        <w:tc>
          <w:tcPr>
            <w:tcW w:w="710" w:type="dxa"/>
          </w:tcPr>
          <w:p w:rsidR="0091301E" w:rsidRPr="00500908" w:rsidRDefault="0091301E" w:rsidP="00423523">
            <w:pPr>
              <w:autoSpaceDE w:val="0"/>
              <w:autoSpaceDN w:val="0"/>
              <w:adjustRightInd w:val="0"/>
              <w:jc w:val="center"/>
              <w:rPr>
                <w:color w:val="000000"/>
                <w:sz w:val="23"/>
                <w:szCs w:val="23"/>
              </w:rPr>
            </w:pPr>
          </w:p>
        </w:tc>
        <w:tc>
          <w:tcPr>
            <w:tcW w:w="3218" w:type="dxa"/>
          </w:tcPr>
          <w:p w:rsidR="0091301E" w:rsidRPr="00500908" w:rsidRDefault="0091301E" w:rsidP="00423523">
            <w:pPr>
              <w:autoSpaceDE w:val="0"/>
              <w:autoSpaceDN w:val="0"/>
              <w:adjustRightInd w:val="0"/>
              <w:jc w:val="center"/>
              <w:rPr>
                <w:color w:val="000000"/>
                <w:sz w:val="23"/>
                <w:szCs w:val="23"/>
              </w:rPr>
            </w:pPr>
          </w:p>
        </w:tc>
        <w:tc>
          <w:tcPr>
            <w:tcW w:w="1514" w:type="dxa"/>
          </w:tcPr>
          <w:p w:rsidR="0091301E" w:rsidRPr="00500908" w:rsidRDefault="0091301E" w:rsidP="00423523">
            <w:pPr>
              <w:autoSpaceDE w:val="0"/>
              <w:autoSpaceDN w:val="0"/>
              <w:adjustRightInd w:val="0"/>
              <w:jc w:val="center"/>
              <w:rPr>
                <w:color w:val="000000"/>
                <w:sz w:val="23"/>
                <w:szCs w:val="23"/>
              </w:rPr>
            </w:pPr>
          </w:p>
        </w:tc>
        <w:tc>
          <w:tcPr>
            <w:tcW w:w="137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бюджет района</w:t>
            </w:r>
          </w:p>
        </w:tc>
        <w:tc>
          <w:tcPr>
            <w:tcW w:w="121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1 000,00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1 000,00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r>
      <w:tr w:rsidR="0091301E" w:rsidRPr="00500908" w:rsidTr="00500908">
        <w:trPr>
          <w:trHeight w:val="1510"/>
        </w:trPr>
        <w:tc>
          <w:tcPr>
            <w:tcW w:w="710" w:type="dxa"/>
          </w:tcPr>
          <w:p w:rsidR="0091301E" w:rsidRPr="00500908" w:rsidRDefault="0091301E" w:rsidP="00423523">
            <w:pPr>
              <w:autoSpaceDE w:val="0"/>
              <w:autoSpaceDN w:val="0"/>
              <w:adjustRightInd w:val="0"/>
              <w:jc w:val="center"/>
              <w:rPr>
                <w:color w:val="000000"/>
                <w:sz w:val="23"/>
                <w:szCs w:val="23"/>
              </w:rPr>
            </w:pPr>
          </w:p>
        </w:tc>
        <w:tc>
          <w:tcPr>
            <w:tcW w:w="3218" w:type="dxa"/>
          </w:tcPr>
          <w:p w:rsidR="0091301E" w:rsidRPr="00500908" w:rsidRDefault="0091301E" w:rsidP="00423523">
            <w:pPr>
              <w:autoSpaceDE w:val="0"/>
              <w:autoSpaceDN w:val="0"/>
              <w:adjustRightInd w:val="0"/>
              <w:jc w:val="center"/>
              <w:rPr>
                <w:color w:val="000000"/>
                <w:sz w:val="23"/>
                <w:szCs w:val="23"/>
              </w:rPr>
            </w:pPr>
          </w:p>
        </w:tc>
        <w:tc>
          <w:tcPr>
            <w:tcW w:w="1514" w:type="dxa"/>
          </w:tcPr>
          <w:p w:rsidR="0091301E" w:rsidRPr="00500908" w:rsidRDefault="0091301E" w:rsidP="00423523">
            <w:pPr>
              <w:autoSpaceDE w:val="0"/>
              <w:autoSpaceDN w:val="0"/>
              <w:adjustRightInd w:val="0"/>
              <w:jc w:val="center"/>
              <w:rPr>
                <w:color w:val="000000"/>
                <w:sz w:val="23"/>
                <w:szCs w:val="23"/>
              </w:rPr>
            </w:pPr>
          </w:p>
        </w:tc>
        <w:tc>
          <w:tcPr>
            <w:tcW w:w="137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в том числе безво</w:t>
            </w:r>
            <w:r w:rsidRPr="00500908">
              <w:rPr>
                <w:color w:val="000000"/>
                <w:sz w:val="23"/>
                <w:szCs w:val="23"/>
              </w:rPr>
              <w:t>з</w:t>
            </w:r>
            <w:r w:rsidRPr="00500908">
              <w:rPr>
                <w:color w:val="000000"/>
                <w:sz w:val="23"/>
                <w:szCs w:val="23"/>
              </w:rPr>
              <w:t>мездные поступл</w:t>
            </w:r>
            <w:r w:rsidRPr="00500908">
              <w:rPr>
                <w:color w:val="000000"/>
                <w:sz w:val="23"/>
                <w:szCs w:val="23"/>
              </w:rPr>
              <w:t>е</w:t>
            </w:r>
            <w:r w:rsidRPr="00500908">
              <w:rPr>
                <w:color w:val="000000"/>
                <w:sz w:val="23"/>
                <w:szCs w:val="23"/>
              </w:rPr>
              <w:t>ния физ</w:t>
            </w:r>
            <w:r w:rsidRPr="00500908">
              <w:rPr>
                <w:color w:val="000000"/>
                <w:sz w:val="23"/>
                <w:szCs w:val="23"/>
              </w:rPr>
              <w:t>и</w:t>
            </w:r>
            <w:r w:rsidRPr="00500908">
              <w:rPr>
                <w:color w:val="000000"/>
                <w:sz w:val="23"/>
                <w:szCs w:val="23"/>
              </w:rPr>
              <w:t>ческих и юридич</w:t>
            </w:r>
            <w:r w:rsidRPr="00500908">
              <w:rPr>
                <w:color w:val="000000"/>
                <w:sz w:val="23"/>
                <w:szCs w:val="23"/>
              </w:rPr>
              <w:t>е</w:t>
            </w:r>
            <w:r w:rsidRPr="00500908">
              <w:rPr>
                <w:color w:val="000000"/>
                <w:sz w:val="23"/>
                <w:szCs w:val="23"/>
              </w:rPr>
              <w:t>ских лиц</w:t>
            </w:r>
          </w:p>
        </w:tc>
        <w:tc>
          <w:tcPr>
            <w:tcW w:w="121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1 000,00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1 000,00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r>
      <w:tr w:rsidR="0091301E" w:rsidRPr="00500908" w:rsidTr="00AE08BE">
        <w:trPr>
          <w:trHeight w:val="570"/>
        </w:trPr>
        <w:tc>
          <w:tcPr>
            <w:tcW w:w="710" w:type="dxa"/>
          </w:tcPr>
          <w:p w:rsidR="0091301E" w:rsidRPr="00500908" w:rsidRDefault="0091301E" w:rsidP="00423523">
            <w:pPr>
              <w:autoSpaceDE w:val="0"/>
              <w:autoSpaceDN w:val="0"/>
              <w:adjustRightInd w:val="0"/>
              <w:jc w:val="center"/>
              <w:rPr>
                <w:color w:val="000000"/>
                <w:sz w:val="23"/>
                <w:szCs w:val="23"/>
              </w:rPr>
            </w:pPr>
          </w:p>
        </w:tc>
        <w:tc>
          <w:tcPr>
            <w:tcW w:w="3218" w:type="dxa"/>
          </w:tcPr>
          <w:p w:rsidR="0091301E" w:rsidRPr="00500908" w:rsidRDefault="0091301E" w:rsidP="00AE08BE">
            <w:pPr>
              <w:autoSpaceDE w:val="0"/>
              <w:autoSpaceDN w:val="0"/>
              <w:adjustRightInd w:val="0"/>
              <w:jc w:val="both"/>
              <w:rPr>
                <w:bCs/>
                <w:color w:val="000000"/>
                <w:sz w:val="23"/>
                <w:szCs w:val="23"/>
              </w:rPr>
            </w:pPr>
            <w:r w:rsidRPr="00500908">
              <w:rPr>
                <w:bCs/>
                <w:color w:val="000000"/>
                <w:sz w:val="23"/>
                <w:szCs w:val="23"/>
              </w:rPr>
              <w:t>И</w:t>
            </w:r>
            <w:r w:rsidR="00AE08BE">
              <w:rPr>
                <w:bCs/>
                <w:color w:val="000000"/>
                <w:sz w:val="23"/>
                <w:szCs w:val="23"/>
              </w:rPr>
              <w:t>того</w:t>
            </w:r>
            <w:r w:rsidRPr="00500908">
              <w:rPr>
                <w:bCs/>
                <w:color w:val="000000"/>
                <w:sz w:val="23"/>
                <w:szCs w:val="23"/>
              </w:rPr>
              <w:t xml:space="preserve"> по Задаче 1</w:t>
            </w:r>
          </w:p>
        </w:tc>
        <w:tc>
          <w:tcPr>
            <w:tcW w:w="1514" w:type="dxa"/>
          </w:tcPr>
          <w:p w:rsidR="0091301E" w:rsidRPr="00500908" w:rsidRDefault="0091301E" w:rsidP="00423523">
            <w:pPr>
              <w:autoSpaceDE w:val="0"/>
              <w:autoSpaceDN w:val="0"/>
              <w:adjustRightInd w:val="0"/>
              <w:jc w:val="center"/>
              <w:rPr>
                <w:color w:val="000000"/>
                <w:sz w:val="23"/>
                <w:szCs w:val="23"/>
              </w:rPr>
            </w:pPr>
          </w:p>
        </w:tc>
        <w:tc>
          <w:tcPr>
            <w:tcW w:w="137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всего</w:t>
            </w:r>
          </w:p>
        </w:tc>
        <w:tc>
          <w:tcPr>
            <w:tcW w:w="121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69 790,80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7 315,80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6 300,00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3 675,00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13 125,00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13 125,00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13 125,00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13 125,00</w:t>
            </w:r>
          </w:p>
        </w:tc>
      </w:tr>
      <w:tr w:rsidR="0091301E" w:rsidRPr="00500908" w:rsidTr="00AE08BE">
        <w:trPr>
          <w:trHeight w:val="570"/>
        </w:trPr>
        <w:tc>
          <w:tcPr>
            <w:tcW w:w="710" w:type="dxa"/>
          </w:tcPr>
          <w:p w:rsidR="0091301E" w:rsidRPr="00500908" w:rsidRDefault="0091301E" w:rsidP="00423523">
            <w:pPr>
              <w:autoSpaceDE w:val="0"/>
              <w:autoSpaceDN w:val="0"/>
              <w:adjustRightInd w:val="0"/>
              <w:jc w:val="center"/>
              <w:rPr>
                <w:color w:val="000000"/>
                <w:sz w:val="23"/>
                <w:szCs w:val="23"/>
              </w:rPr>
            </w:pPr>
          </w:p>
        </w:tc>
        <w:tc>
          <w:tcPr>
            <w:tcW w:w="3218" w:type="dxa"/>
          </w:tcPr>
          <w:p w:rsidR="0091301E" w:rsidRPr="00500908" w:rsidRDefault="0091301E" w:rsidP="00423523">
            <w:pPr>
              <w:autoSpaceDE w:val="0"/>
              <w:autoSpaceDN w:val="0"/>
              <w:adjustRightInd w:val="0"/>
              <w:jc w:val="center"/>
              <w:rPr>
                <w:bCs/>
                <w:color w:val="000000"/>
                <w:sz w:val="23"/>
                <w:szCs w:val="23"/>
              </w:rPr>
            </w:pPr>
          </w:p>
        </w:tc>
        <w:tc>
          <w:tcPr>
            <w:tcW w:w="1514" w:type="dxa"/>
          </w:tcPr>
          <w:p w:rsidR="0091301E" w:rsidRPr="00500908" w:rsidRDefault="0091301E" w:rsidP="00423523">
            <w:pPr>
              <w:autoSpaceDE w:val="0"/>
              <w:autoSpaceDN w:val="0"/>
              <w:adjustRightInd w:val="0"/>
              <w:jc w:val="center"/>
              <w:rPr>
                <w:color w:val="000000"/>
                <w:sz w:val="23"/>
                <w:szCs w:val="23"/>
              </w:rPr>
            </w:pPr>
          </w:p>
        </w:tc>
        <w:tc>
          <w:tcPr>
            <w:tcW w:w="137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бюджет района</w:t>
            </w:r>
          </w:p>
        </w:tc>
        <w:tc>
          <w:tcPr>
            <w:tcW w:w="121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66 500,00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7 000,00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6 000,00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3 500,00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12 500,00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12 500,00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12 500,00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12 500,00</w:t>
            </w:r>
          </w:p>
        </w:tc>
      </w:tr>
      <w:tr w:rsidR="0091301E" w:rsidRPr="00500908" w:rsidTr="00500908">
        <w:trPr>
          <w:trHeight w:val="1438"/>
        </w:trPr>
        <w:tc>
          <w:tcPr>
            <w:tcW w:w="710" w:type="dxa"/>
          </w:tcPr>
          <w:p w:rsidR="0091301E" w:rsidRPr="00500908" w:rsidRDefault="0091301E" w:rsidP="00423523">
            <w:pPr>
              <w:autoSpaceDE w:val="0"/>
              <w:autoSpaceDN w:val="0"/>
              <w:adjustRightInd w:val="0"/>
              <w:jc w:val="center"/>
              <w:rPr>
                <w:color w:val="000000"/>
                <w:sz w:val="23"/>
                <w:szCs w:val="23"/>
              </w:rPr>
            </w:pPr>
          </w:p>
        </w:tc>
        <w:tc>
          <w:tcPr>
            <w:tcW w:w="3218" w:type="dxa"/>
          </w:tcPr>
          <w:p w:rsidR="0091301E" w:rsidRPr="00500908" w:rsidRDefault="0091301E" w:rsidP="00423523">
            <w:pPr>
              <w:autoSpaceDE w:val="0"/>
              <w:autoSpaceDN w:val="0"/>
              <w:adjustRightInd w:val="0"/>
              <w:jc w:val="center"/>
              <w:rPr>
                <w:bCs/>
                <w:color w:val="000000"/>
                <w:sz w:val="23"/>
                <w:szCs w:val="23"/>
              </w:rPr>
            </w:pPr>
          </w:p>
        </w:tc>
        <w:tc>
          <w:tcPr>
            <w:tcW w:w="1514" w:type="dxa"/>
          </w:tcPr>
          <w:p w:rsidR="0091301E" w:rsidRPr="00500908" w:rsidRDefault="0091301E" w:rsidP="00423523">
            <w:pPr>
              <w:autoSpaceDE w:val="0"/>
              <w:autoSpaceDN w:val="0"/>
              <w:adjustRightInd w:val="0"/>
              <w:jc w:val="center"/>
              <w:rPr>
                <w:color w:val="000000"/>
                <w:sz w:val="23"/>
                <w:szCs w:val="23"/>
              </w:rPr>
            </w:pPr>
          </w:p>
        </w:tc>
        <w:tc>
          <w:tcPr>
            <w:tcW w:w="137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в том числе безво</w:t>
            </w:r>
            <w:r w:rsidRPr="00500908">
              <w:rPr>
                <w:color w:val="000000"/>
                <w:sz w:val="23"/>
                <w:szCs w:val="23"/>
              </w:rPr>
              <w:t>з</w:t>
            </w:r>
            <w:r w:rsidRPr="00500908">
              <w:rPr>
                <w:color w:val="000000"/>
                <w:sz w:val="23"/>
                <w:szCs w:val="23"/>
              </w:rPr>
              <w:t>мездные поступл</w:t>
            </w:r>
            <w:r w:rsidRPr="00500908">
              <w:rPr>
                <w:color w:val="000000"/>
                <w:sz w:val="23"/>
                <w:szCs w:val="23"/>
              </w:rPr>
              <w:t>е</w:t>
            </w:r>
            <w:r w:rsidRPr="00500908">
              <w:rPr>
                <w:color w:val="000000"/>
                <w:sz w:val="23"/>
                <w:szCs w:val="23"/>
              </w:rPr>
              <w:t>ния физ</w:t>
            </w:r>
            <w:r w:rsidRPr="00500908">
              <w:rPr>
                <w:color w:val="000000"/>
                <w:sz w:val="23"/>
                <w:szCs w:val="23"/>
              </w:rPr>
              <w:t>и</w:t>
            </w:r>
            <w:r w:rsidRPr="00500908">
              <w:rPr>
                <w:color w:val="000000"/>
                <w:sz w:val="23"/>
                <w:szCs w:val="23"/>
              </w:rPr>
              <w:t>ческих и юридич</w:t>
            </w:r>
            <w:r w:rsidRPr="00500908">
              <w:rPr>
                <w:color w:val="000000"/>
                <w:sz w:val="23"/>
                <w:szCs w:val="23"/>
              </w:rPr>
              <w:t>е</w:t>
            </w:r>
            <w:r w:rsidRPr="00500908">
              <w:rPr>
                <w:color w:val="000000"/>
                <w:sz w:val="23"/>
                <w:szCs w:val="23"/>
              </w:rPr>
              <w:t>ских лиц</w:t>
            </w:r>
          </w:p>
        </w:tc>
        <w:tc>
          <w:tcPr>
            <w:tcW w:w="121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1 000,00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1 000,00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r>
      <w:tr w:rsidR="0091301E" w:rsidRPr="00500908" w:rsidTr="00500908">
        <w:trPr>
          <w:trHeight w:val="826"/>
        </w:trPr>
        <w:tc>
          <w:tcPr>
            <w:tcW w:w="710" w:type="dxa"/>
          </w:tcPr>
          <w:p w:rsidR="0091301E" w:rsidRPr="00500908" w:rsidRDefault="0091301E" w:rsidP="00423523">
            <w:pPr>
              <w:autoSpaceDE w:val="0"/>
              <w:autoSpaceDN w:val="0"/>
              <w:adjustRightInd w:val="0"/>
              <w:jc w:val="center"/>
              <w:rPr>
                <w:color w:val="000000"/>
                <w:sz w:val="23"/>
                <w:szCs w:val="23"/>
              </w:rPr>
            </w:pPr>
          </w:p>
        </w:tc>
        <w:tc>
          <w:tcPr>
            <w:tcW w:w="3218" w:type="dxa"/>
          </w:tcPr>
          <w:p w:rsidR="0091301E" w:rsidRPr="00500908" w:rsidRDefault="0091301E" w:rsidP="00423523">
            <w:pPr>
              <w:autoSpaceDE w:val="0"/>
              <w:autoSpaceDN w:val="0"/>
              <w:adjustRightInd w:val="0"/>
              <w:jc w:val="center"/>
              <w:rPr>
                <w:bCs/>
                <w:color w:val="000000"/>
                <w:sz w:val="23"/>
                <w:szCs w:val="23"/>
              </w:rPr>
            </w:pPr>
          </w:p>
        </w:tc>
        <w:tc>
          <w:tcPr>
            <w:tcW w:w="1514" w:type="dxa"/>
          </w:tcPr>
          <w:p w:rsidR="0091301E" w:rsidRPr="00500908" w:rsidRDefault="0091301E" w:rsidP="00423523">
            <w:pPr>
              <w:autoSpaceDE w:val="0"/>
              <w:autoSpaceDN w:val="0"/>
              <w:adjustRightInd w:val="0"/>
              <w:jc w:val="center"/>
              <w:rPr>
                <w:color w:val="000000"/>
                <w:sz w:val="23"/>
                <w:szCs w:val="23"/>
              </w:rPr>
            </w:pPr>
          </w:p>
        </w:tc>
        <w:tc>
          <w:tcPr>
            <w:tcW w:w="137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бюджет поселений</w:t>
            </w:r>
          </w:p>
        </w:tc>
        <w:tc>
          <w:tcPr>
            <w:tcW w:w="121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3 290,80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315,80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300,00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175,00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625,00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625,00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625,00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625,00</w:t>
            </w:r>
          </w:p>
        </w:tc>
      </w:tr>
      <w:tr w:rsidR="0091301E" w:rsidRPr="00500908" w:rsidTr="00500908">
        <w:trPr>
          <w:trHeight w:val="334"/>
        </w:trPr>
        <w:tc>
          <w:tcPr>
            <w:tcW w:w="710" w:type="dxa"/>
          </w:tcPr>
          <w:p w:rsidR="0091301E" w:rsidRPr="00500908" w:rsidRDefault="0091301E" w:rsidP="00423523">
            <w:pPr>
              <w:autoSpaceDE w:val="0"/>
              <w:autoSpaceDN w:val="0"/>
              <w:adjustRightInd w:val="0"/>
              <w:jc w:val="center"/>
              <w:rPr>
                <w:color w:val="000000"/>
                <w:sz w:val="23"/>
                <w:szCs w:val="23"/>
              </w:rPr>
            </w:pPr>
          </w:p>
        </w:tc>
        <w:tc>
          <w:tcPr>
            <w:tcW w:w="3218" w:type="dxa"/>
          </w:tcPr>
          <w:p w:rsidR="0091301E" w:rsidRPr="00500908" w:rsidRDefault="0091301E" w:rsidP="00AE08BE">
            <w:pPr>
              <w:autoSpaceDE w:val="0"/>
              <w:autoSpaceDN w:val="0"/>
              <w:adjustRightInd w:val="0"/>
              <w:jc w:val="both"/>
              <w:rPr>
                <w:bCs/>
                <w:color w:val="000000"/>
                <w:sz w:val="23"/>
                <w:szCs w:val="23"/>
              </w:rPr>
            </w:pPr>
            <w:r w:rsidRPr="00500908">
              <w:rPr>
                <w:bCs/>
                <w:color w:val="000000"/>
                <w:sz w:val="23"/>
                <w:szCs w:val="23"/>
              </w:rPr>
              <w:t>И</w:t>
            </w:r>
            <w:r w:rsidR="00AE08BE">
              <w:rPr>
                <w:bCs/>
                <w:color w:val="000000"/>
                <w:sz w:val="23"/>
                <w:szCs w:val="23"/>
              </w:rPr>
              <w:t>того</w:t>
            </w:r>
            <w:r w:rsidRPr="00500908">
              <w:rPr>
                <w:bCs/>
                <w:color w:val="000000"/>
                <w:sz w:val="23"/>
                <w:szCs w:val="23"/>
              </w:rPr>
              <w:t xml:space="preserve"> по Подпрограмме 7</w:t>
            </w:r>
          </w:p>
        </w:tc>
        <w:tc>
          <w:tcPr>
            <w:tcW w:w="1514" w:type="dxa"/>
          </w:tcPr>
          <w:p w:rsidR="0091301E" w:rsidRPr="00500908" w:rsidRDefault="0091301E" w:rsidP="00423523">
            <w:pPr>
              <w:autoSpaceDE w:val="0"/>
              <w:autoSpaceDN w:val="0"/>
              <w:adjustRightInd w:val="0"/>
              <w:jc w:val="center"/>
              <w:rPr>
                <w:color w:val="000000"/>
                <w:sz w:val="23"/>
                <w:szCs w:val="23"/>
              </w:rPr>
            </w:pPr>
          </w:p>
        </w:tc>
        <w:tc>
          <w:tcPr>
            <w:tcW w:w="137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всего</w:t>
            </w:r>
          </w:p>
        </w:tc>
        <w:tc>
          <w:tcPr>
            <w:tcW w:w="121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69 790,80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7 315,80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6 300,00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3 675,00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13 125,00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13 125,00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13 125,00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13 125,00</w:t>
            </w:r>
          </w:p>
        </w:tc>
      </w:tr>
      <w:tr w:rsidR="0091301E" w:rsidRPr="00500908" w:rsidTr="00500908">
        <w:trPr>
          <w:trHeight w:val="478"/>
        </w:trPr>
        <w:tc>
          <w:tcPr>
            <w:tcW w:w="710" w:type="dxa"/>
          </w:tcPr>
          <w:p w:rsidR="0091301E" w:rsidRPr="00500908" w:rsidRDefault="0091301E" w:rsidP="00423523">
            <w:pPr>
              <w:autoSpaceDE w:val="0"/>
              <w:autoSpaceDN w:val="0"/>
              <w:adjustRightInd w:val="0"/>
              <w:jc w:val="center"/>
              <w:rPr>
                <w:color w:val="000000"/>
                <w:sz w:val="23"/>
                <w:szCs w:val="23"/>
              </w:rPr>
            </w:pPr>
          </w:p>
        </w:tc>
        <w:tc>
          <w:tcPr>
            <w:tcW w:w="3218" w:type="dxa"/>
          </w:tcPr>
          <w:p w:rsidR="0091301E" w:rsidRPr="00500908" w:rsidRDefault="0091301E" w:rsidP="00423523">
            <w:pPr>
              <w:autoSpaceDE w:val="0"/>
              <w:autoSpaceDN w:val="0"/>
              <w:adjustRightInd w:val="0"/>
              <w:jc w:val="center"/>
              <w:rPr>
                <w:bCs/>
                <w:color w:val="000000"/>
                <w:sz w:val="23"/>
                <w:szCs w:val="23"/>
              </w:rPr>
            </w:pPr>
          </w:p>
        </w:tc>
        <w:tc>
          <w:tcPr>
            <w:tcW w:w="1514" w:type="dxa"/>
          </w:tcPr>
          <w:p w:rsidR="0091301E" w:rsidRPr="00500908" w:rsidRDefault="0091301E" w:rsidP="00423523">
            <w:pPr>
              <w:autoSpaceDE w:val="0"/>
              <w:autoSpaceDN w:val="0"/>
              <w:adjustRightInd w:val="0"/>
              <w:jc w:val="center"/>
              <w:rPr>
                <w:color w:val="000000"/>
                <w:sz w:val="23"/>
                <w:szCs w:val="23"/>
              </w:rPr>
            </w:pPr>
          </w:p>
        </w:tc>
        <w:tc>
          <w:tcPr>
            <w:tcW w:w="137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бюджет района</w:t>
            </w:r>
          </w:p>
        </w:tc>
        <w:tc>
          <w:tcPr>
            <w:tcW w:w="121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66 500,00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7 000,00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6 000,00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3 500,00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12 500,00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12 500,00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12 500,00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12 500,00</w:t>
            </w:r>
          </w:p>
        </w:tc>
      </w:tr>
      <w:tr w:rsidR="0091301E" w:rsidRPr="00500908" w:rsidTr="00500908">
        <w:trPr>
          <w:trHeight w:val="1538"/>
        </w:trPr>
        <w:tc>
          <w:tcPr>
            <w:tcW w:w="710" w:type="dxa"/>
          </w:tcPr>
          <w:p w:rsidR="0091301E" w:rsidRPr="00500908" w:rsidRDefault="0091301E" w:rsidP="00423523">
            <w:pPr>
              <w:autoSpaceDE w:val="0"/>
              <w:autoSpaceDN w:val="0"/>
              <w:adjustRightInd w:val="0"/>
              <w:jc w:val="center"/>
              <w:rPr>
                <w:color w:val="000000"/>
                <w:sz w:val="23"/>
                <w:szCs w:val="23"/>
              </w:rPr>
            </w:pPr>
          </w:p>
        </w:tc>
        <w:tc>
          <w:tcPr>
            <w:tcW w:w="3218" w:type="dxa"/>
          </w:tcPr>
          <w:p w:rsidR="0091301E" w:rsidRPr="00500908" w:rsidRDefault="0091301E" w:rsidP="00423523">
            <w:pPr>
              <w:autoSpaceDE w:val="0"/>
              <w:autoSpaceDN w:val="0"/>
              <w:adjustRightInd w:val="0"/>
              <w:jc w:val="center"/>
              <w:rPr>
                <w:bCs/>
                <w:color w:val="000000"/>
                <w:sz w:val="23"/>
                <w:szCs w:val="23"/>
              </w:rPr>
            </w:pPr>
          </w:p>
        </w:tc>
        <w:tc>
          <w:tcPr>
            <w:tcW w:w="1514" w:type="dxa"/>
          </w:tcPr>
          <w:p w:rsidR="0091301E" w:rsidRPr="00500908" w:rsidRDefault="0091301E" w:rsidP="00423523">
            <w:pPr>
              <w:autoSpaceDE w:val="0"/>
              <w:autoSpaceDN w:val="0"/>
              <w:adjustRightInd w:val="0"/>
              <w:jc w:val="center"/>
              <w:rPr>
                <w:color w:val="000000"/>
                <w:sz w:val="23"/>
                <w:szCs w:val="23"/>
              </w:rPr>
            </w:pPr>
          </w:p>
        </w:tc>
        <w:tc>
          <w:tcPr>
            <w:tcW w:w="137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в том числе безво</w:t>
            </w:r>
            <w:r w:rsidRPr="00500908">
              <w:rPr>
                <w:color w:val="000000"/>
                <w:sz w:val="23"/>
                <w:szCs w:val="23"/>
              </w:rPr>
              <w:t>з</w:t>
            </w:r>
            <w:r w:rsidRPr="00500908">
              <w:rPr>
                <w:color w:val="000000"/>
                <w:sz w:val="23"/>
                <w:szCs w:val="23"/>
              </w:rPr>
              <w:t>мездные поступл</w:t>
            </w:r>
            <w:r w:rsidRPr="00500908">
              <w:rPr>
                <w:color w:val="000000"/>
                <w:sz w:val="23"/>
                <w:szCs w:val="23"/>
              </w:rPr>
              <w:t>е</w:t>
            </w:r>
            <w:r w:rsidRPr="00500908">
              <w:rPr>
                <w:color w:val="000000"/>
                <w:sz w:val="23"/>
                <w:szCs w:val="23"/>
              </w:rPr>
              <w:t>ния физ</w:t>
            </w:r>
            <w:r w:rsidRPr="00500908">
              <w:rPr>
                <w:color w:val="000000"/>
                <w:sz w:val="23"/>
                <w:szCs w:val="23"/>
              </w:rPr>
              <w:t>и</w:t>
            </w:r>
            <w:r w:rsidRPr="00500908">
              <w:rPr>
                <w:color w:val="000000"/>
                <w:sz w:val="23"/>
                <w:szCs w:val="23"/>
              </w:rPr>
              <w:t>ческих и юридич</w:t>
            </w:r>
            <w:r w:rsidRPr="00500908">
              <w:rPr>
                <w:color w:val="000000"/>
                <w:sz w:val="23"/>
                <w:szCs w:val="23"/>
              </w:rPr>
              <w:t>е</w:t>
            </w:r>
            <w:r w:rsidRPr="00500908">
              <w:rPr>
                <w:color w:val="000000"/>
                <w:sz w:val="23"/>
                <w:szCs w:val="23"/>
              </w:rPr>
              <w:t>ских лиц</w:t>
            </w:r>
          </w:p>
        </w:tc>
        <w:tc>
          <w:tcPr>
            <w:tcW w:w="121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1 000,00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1 000,00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r>
      <w:tr w:rsidR="0091301E" w:rsidRPr="00500908" w:rsidTr="00500908">
        <w:trPr>
          <w:trHeight w:val="682"/>
        </w:trPr>
        <w:tc>
          <w:tcPr>
            <w:tcW w:w="710" w:type="dxa"/>
          </w:tcPr>
          <w:p w:rsidR="0091301E" w:rsidRPr="00500908" w:rsidRDefault="0091301E" w:rsidP="00423523">
            <w:pPr>
              <w:autoSpaceDE w:val="0"/>
              <w:autoSpaceDN w:val="0"/>
              <w:adjustRightInd w:val="0"/>
              <w:jc w:val="center"/>
              <w:rPr>
                <w:color w:val="000000"/>
                <w:sz w:val="23"/>
                <w:szCs w:val="23"/>
              </w:rPr>
            </w:pPr>
          </w:p>
        </w:tc>
        <w:tc>
          <w:tcPr>
            <w:tcW w:w="3218" w:type="dxa"/>
          </w:tcPr>
          <w:p w:rsidR="0091301E" w:rsidRPr="00500908" w:rsidRDefault="0091301E" w:rsidP="00423523">
            <w:pPr>
              <w:autoSpaceDE w:val="0"/>
              <w:autoSpaceDN w:val="0"/>
              <w:adjustRightInd w:val="0"/>
              <w:jc w:val="center"/>
              <w:rPr>
                <w:bCs/>
                <w:color w:val="000000"/>
                <w:sz w:val="23"/>
                <w:szCs w:val="23"/>
              </w:rPr>
            </w:pPr>
          </w:p>
        </w:tc>
        <w:tc>
          <w:tcPr>
            <w:tcW w:w="1514" w:type="dxa"/>
          </w:tcPr>
          <w:p w:rsidR="0091301E" w:rsidRPr="00500908" w:rsidRDefault="0091301E" w:rsidP="00423523">
            <w:pPr>
              <w:autoSpaceDE w:val="0"/>
              <w:autoSpaceDN w:val="0"/>
              <w:adjustRightInd w:val="0"/>
              <w:jc w:val="center"/>
              <w:rPr>
                <w:color w:val="000000"/>
                <w:sz w:val="23"/>
                <w:szCs w:val="23"/>
              </w:rPr>
            </w:pPr>
          </w:p>
        </w:tc>
        <w:tc>
          <w:tcPr>
            <w:tcW w:w="137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бюджет поселений</w:t>
            </w:r>
          </w:p>
        </w:tc>
        <w:tc>
          <w:tcPr>
            <w:tcW w:w="121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3 290,80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315,80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300,00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175,00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625,00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625,00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625,00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625,00</w:t>
            </w:r>
          </w:p>
        </w:tc>
      </w:tr>
      <w:tr w:rsidR="0091301E" w:rsidRPr="00500908" w:rsidTr="00500908">
        <w:trPr>
          <w:trHeight w:val="521"/>
        </w:trPr>
        <w:tc>
          <w:tcPr>
            <w:tcW w:w="710" w:type="dxa"/>
          </w:tcPr>
          <w:p w:rsidR="0091301E" w:rsidRPr="00500908" w:rsidRDefault="0091301E" w:rsidP="00423523">
            <w:pPr>
              <w:autoSpaceDE w:val="0"/>
              <w:autoSpaceDN w:val="0"/>
              <w:adjustRightInd w:val="0"/>
              <w:jc w:val="center"/>
              <w:rPr>
                <w:color w:val="000000"/>
                <w:sz w:val="23"/>
                <w:szCs w:val="23"/>
              </w:rPr>
            </w:pPr>
          </w:p>
        </w:tc>
        <w:tc>
          <w:tcPr>
            <w:tcW w:w="4732" w:type="dxa"/>
            <w:gridSpan w:val="2"/>
          </w:tcPr>
          <w:p w:rsidR="0091301E" w:rsidRPr="00500908" w:rsidRDefault="0091301E" w:rsidP="008C61E1">
            <w:pPr>
              <w:autoSpaceDE w:val="0"/>
              <w:autoSpaceDN w:val="0"/>
              <w:adjustRightInd w:val="0"/>
              <w:jc w:val="both"/>
              <w:rPr>
                <w:bCs/>
                <w:color w:val="000000"/>
                <w:sz w:val="23"/>
                <w:szCs w:val="23"/>
              </w:rPr>
            </w:pPr>
            <w:r w:rsidRPr="00500908">
              <w:rPr>
                <w:bCs/>
                <w:color w:val="000000"/>
                <w:sz w:val="23"/>
                <w:szCs w:val="23"/>
              </w:rPr>
              <w:t>В</w:t>
            </w:r>
            <w:r w:rsidR="00AE08BE">
              <w:rPr>
                <w:bCs/>
                <w:color w:val="000000"/>
                <w:sz w:val="23"/>
                <w:szCs w:val="23"/>
              </w:rPr>
              <w:t>сего</w:t>
            </w:r>
            <w:r w:rsidRPr="00500908">
              <w:rPr>
                <w:bCs/>
                <w:color w:val="000000"/>
                <w:sz w:val="23"/>
                <w:szCs w:val="23"/>
              </w:rPr>
              <w:t xml:space="preserve"> по </w:t>
            </w:r>
            <w:r w:rsidR="008C61E1">
              <w:rPr>
                <w:bCs/>
                <w:color w:val="000000"/>
                <w:sz w:val="23"/>
                <w:szCs w:val="23"/>
              </w:rPr>
              <w:t>м</w:t>
            </w:r>
            <w:r w:rsidRPr="00500908">
              <w:rPr>
                <w:bCs/>
                <w:color w:val="000000"/>
                <w:sz w:val="23"/>
                <w:szCs w:val="23"/>
              </w:rPr>
              <w:t>униципальной программе</w:t>
            </w:r>
          </w:p>
        </w:tc>
        <w:tc>
          <w:tcPr>
            <w:tcW w:w="137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всего</w:t>
            </w:r>
          </w:p>
        </w:tc>
        <w:tc>
          <w:tcPr>
            <w:tcW w:w="121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381 881,81</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80 634,81</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92 439,50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90 417,50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28 875,00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29 595,00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29 595,00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30 325,00</w:t>
            </w:r>
          </w:p>
        </w:tc>
      </w:tr>
      <w:tr w:rsidR="0091301E" w:rsidRPr="00500908" w:rsidTr="00500908">
        <w:trPr>
          <w:trHeight w:val="871"/>
        </w:trPr>
        <w:tc>
          <w:tcPr>
            <w:tcW w:w="710" w:type="dxa"/>
          </w:tcPr>
          <w:p w:rsidR="0091301E" w:rsidRPr="00500908" w:rsidRDefault="0091301E" w:rsidP="00423523">
            <w:pPr>
              <w:autoSpaceDE w:val="0"/>
              <w:autoSpaceDN w:val="0"/>
              <w:adjustRightInd w:val="0"/>
              <w:jc w:val="center"/>
              <w:rPr>
                <w:color w:val="000000"/>
                <w:sz w:val="23"/>
                <w:szCs w:val="23"/>
              </w:rPr>
            </w:pPr>
          </w:p>
        </w:tc>
        <w:tc>
          <w:tcPr>
            <w:tcW w:w="3218" w:type="dxa"/>
          </w:tcPr>
          <w:p w:rsidR="0091301E" w:rsidRPr="00500908" w:rsidRDefault="0091301E" w:rsidP="00423523">
            <w:pPr>
              <w:autoSpaceDE w:val="0"/>
              <w:autoSpaceDN w:val="0"/>
              <w:adjustRightInd w:val="0"/>
              <w:jc w:val="center"/>
              <w:rPr>
                <w:bCs/>
                <w:color w:val="000000"/>
                <w:sz w:val="23"/>
                <w:szCs w:val="23"/>
              </w:rPr>
            </w:pPr>
          </w:p>
        </w:tc>
        <w:tc>
          <w:tcPr>
            <w:tcW w:w="1514" w:type="dxa"/>
          </w:tcPr>
          <w:p w:rsidR="0091301E" w:rsidRPr="00500908" w:rsidRDefault="0091301E" w:rsidP="00423523">
            <w:pPr>
              <w:autoSpaceDE w:val="0"/>
              <w:autoSpaceDN w:val="0"/>
              <w:adjustRightInd w:val="0"/>
              <w:jc w:val="center"/>
              <w:rPr>
                <w:color w:val="000000"/>
                <w:sz w:val="23"/>
                <w:szCs w:val="23"/>
              </w:rPr>
            </w:pPr>
          </w:p>
        </w:tc>
        <w:tc>
          <w:tcPr>
            <w:tcW w:w="137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бюджет автономн</w:t>
            </w:r>
            <w:r w:rsidRPr="00500908">
              <w:rPr>
                <w:color w:val="000000"/>
                <w:sz w:val="23"/>
                <w:szCs w:val="23"/>
              </w:rPr>
              <w:t>о</w:t>
            </w:r>
            <w:r w:rsidRPr="00500908">
              <w:rPr>
                <w:color w:val="000000"/>
                <w:sz w:val="23"/>
                <w:szCs w:val="23"/>
              </w:rPr>
              <w:t>го округа</w:t>
            </w:r>
          </w:p>
        </w:tc>
        <w:tc>
          <w:tcPr>
            <w:tcW w:w="121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203 095,00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56 610,00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73 242,50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73 242,50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r>
      <w:tr w:rsidR="0091301E" w:rsidRPr="00500908" w:rsidTr="00500908">
        <w:trPr>
          <w:trHeight w:val="552"/>
        </w:trPr>
        <w:tc>
          <w:tcPr>
            <w:tcW w:w="710" w:type="dxa"/>
          </w:tcPr>
          <w:p w:rsidR="0091301E" w:rsidRPr="00500908" w:rsidRDefault="0091301E" w:rsidP="00423523">
            <w:pPr>
              <w:autoSpaceDE w:val="0"/>
              <w:autoSpaceDN w:val="0"/>
              <w:adjustRightInd w:val="0"/>
              <w:jc w:val="center"/>
              <w:rPr>
                <w:color w:val="000000"/>
                <w:sz w:val="23"/>
                <w:szCs w:val="23"/>
              </w:rPr>
            </w:pPr>
          </w:p>
        </w:tc>
        <w:tc>
          <w:tcPr>
            <w:tcW w:w="3218" w:type="dxa"/>
          </w:tcPr>
          <w:p w:rsidR="0091301E" w:rsidRPr="00500908" w:rsidRDefault="0091301E" w:rsidP="00423523">
            <w:pPr>
              <w:autoSpaceDE w:val="0"/>
              <w:autoSpaceDN w:val="0"/>
              <w:adjustRightInd w:val="0"/>
              <w:jc w:val="center"/>
              <w:rPr>
                <w:bCs/>
                <w:color w:val="000000"/>
                <w:sz w:val="23"/>
                <w:szCs w:val="23"/>
              </w:rPr>
            </w:pPr>
          </w:p>
        </w:tc>
        <w:tc>
          <w:tcPr>
            <w:tcW w:w="1514" w:type="dxa"/>
          </w:tcPr>
          <w:p w:rsidR="0091301E" w:rsidRPr="00500908" w:rsidRDefault="0091301E" w:rsidP="00423523">
            <w:pPr>
              <w:autoSpaceDE w:val="0"/>
              <w:autoSpaceDN w:val="0"/>
              <w:adjustRightInd w:val="0"/>
              <w:jc w:val="center"/>
              <w:rPr>
                <w:color w:val="000000"/>
                <w:sz w:val="23"/>
                <w:szCs w:val="23"/>
              </w:rPr>
            </w:pPr>
          </w:p>
        </w:tc>
        <w:tc>
          <w:tcPr>
            <w:tcW w:w="137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бюджет района</w:t>
            </w:r>
          </w:p>
        </w:tc>
        <w:tc>
          <w:tcPr>
            <w:tcW w:w="121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175 496,01</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23 709,01</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18 897,00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17 000,00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28 250,00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28 970,00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28 970,00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29 700,00</w:t>
            </w:r>
          </w:p>
        </w:tc>
      </w:tr>
      <w:tr w:rsidR="0091301E" w:rsidRPr="00500908" w:rsidTr="00500908">
        <w:trPr>
          <w:trHeight w:val="1814"/>
        </w:trPr>
        <w:tc>
          <w:tcPr>
            <w:tcW w:w="710" w:type="dxa"/>
          </w:tcPr>
          <w:p w:rsidR="0091301E" w:rsidRPr="00500908" w:rsidRDefault="0091301E" w:rsidP="00423523">
            <w:pPr>
              <w:autoSpaceDE w:val="0"/>
              <w:autoSpaceDN w:val="0"/>
              <w:adjustRightInd w:val="0"/>
              <w:jc w:val="center"/>
              <w:rPr>
                <w:color w:val="000000"/>
                <w:sz w:val="23"/>
                <w:szCs w:val="23"/>
              </w:rPr>
            </w:pPr>
          </w:p>
        </w:tc>
        <w:tc>
          <w:tcPr>
            <w:tcW w:w="3218" w:type="dxa"/>
          </w:tcPr>
          <w:p w:rsidR="0091301E" w:rsidRPr="00500908" w:rsidRDefault="0091301E" w:rsidP="00423523">
            <w:pPr>
              <w:autoSpaceDE w:val="0"/>
              <w:autoSpaceDN w:val="0"/>
              <w:adjustRightInd w:val="0"/>
              <w:jc w:val="center"/>
              <w:rPr>
                <w:bCs/>
                <w:color w:val="000000"/>
                <w:sz w:val="23"/>
                <w:szCs w:val="23"/>
              </w:rPr>
            </w:pPr>
          </w:p>
        </w:tc>
        <w:tc>
          <w:tcPr>
            <w:tcW w:w="1514" w:type="dxa"/>
          </w:tcPr>
          <w:p w:rsidR="0091301E" w:rsidRPr="00500908" w:rsidRDefault="0091301E" w:rsidP="00423523">
            <w:pPr>
              <w:autoSpaceDE w:val="0"/>
              <w:autoSpaceDN w:val="0"/>
              <w:adjustRightInd w:val="0"/>
              <w:jc w:val="center"/>
              <w:rPr>
                <w:color w:val="000000"/>
                <w:sz w:val="23"/>
                <w:szCs w:val="23"/>
              </w:rPr>
            </w:pPr>
          </w:p>
        </w:tc>
        <w:tc>
          <w:tcPr>
            <w:tcW w:w="137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в том числе безво</w:t>
            </w:r>
            <w:r w:rsidRPr="00500908">
              <w:rPr>
                <w:color w:val="000000"/>
                <w:sz w:val="23"/>
                <w:szCs w:val="23"/>
              </w:rPr>
              <w:t>з</w:t>
            </w:r>
            <w:r w:rsidRPr="00500908">
              <w:rPr>
                <w:color w:val="000000"/>
                <w:sz w:val="23"/>
                <w:szCs w:val="23"/>
              </w:rPr>
              <w:t>мездные поступл</w:t>
            </w:r>
            <w:r w:rsidRPr="00500908">
              <w:rPr>
                <w:color w:val="000000"/>
                <w:sz w:val="23"/>
                <w:szCs w:val="23"/>
              </w:rPr>
              <w:t>е</w:t>
            </w:r>
            <w:r w:rsidRPr="00500908">
              <w:rPr>
                <w:color w:val="000000"/>
                <w:sz w:val="23"/>
                <w:szCs w:val="23"/>
              </w:rPr>
              <w:t>ния физ</w:t>
            </w:r>
            <w:r w:rsidRPr="00500908">
              <w:rPr>
                <w:color w:val="000000"/>
                <w:sz w:val="23"/>
                <w:szCs w:val="23"/>
              </w:rPr>
              <w:t>и</w:t>
            </w:r>
            <w:r w:rsidRPr="00500908">
              <w:rPr>
                <w:color w:val="000000"/>
                <w:sz w:val="23"/>
                <w:szCs w:val="23"/>
              </w:rPr>
              <w:t>ческих и юридич</w:t>
            </w:r>
            <w:r w:rsidRPr="00500908">
              <w:rPr>
                <w:color w:val="000000"/>
                <w:sz w:val="23"/>
                <w:szCs w:val="23"/>
              </w:rPr>
              <w:t>е</w:t>
            </w:r>
            <w:r w:rsidRPr="00500908">
              <w:rPr>
                <w:color w:val="000000"/>
                <w:sz w:val="23"/>
                <w:szCs w:val="23"/>
              </w:rPr>
              <w:t>ских лиц</w:t>
            </w:r>
          </w:p>
        </w:tc>
        <w:tc>
          <w:tcPr>
            <w:tcW w:w="121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1 000,00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1 000,00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r>
      <w:tr w:rsidR="0091301E" w:rsidRPr="00500908" w:rsidTr="00AE08BE">
        <w:trPr>
          <w:trHeight w:val="557"/>
        </w:trPr>
        <w:tc>
          <w:tcPr>
            <w:tcW w:w="710" w:type="dxa"/>
          </w:tcPr>
          <w:p w:rsidR="0091301E" w:rsidRPr="00500908" w:rsidRDefault="0091301E" w:rsidP="00423523">
            <w:pPr>
              <w:autoSpaceDE w:val="0"/>
              <w:autoSpaceDN w:val="0"/>
              <w:adjustRightInd w:val="0"/>
              <w:jc w:val="center"/>
              <w:rPr>
                <w:color w:val="000000"/>
                <w:sz w:val="23"/>
                <w:szCs w:val="23"/>
              </w:rPr>
            </w:pPr>
          </w:p>
        </w:tc>
        <w:tc>
          <w:tcPr>
            <w:tcW w:w="3218" w:type="dxa"/>
          </w:tcPr>
          <w:p w:rsidR="0091301E" w:rsidRPr="00500908" w:rsidRDefault="0091301E" w:rsidP="00423523">
            <w:pPr>
              <w:autoSpaceDE w:val="0"/>
              <w:autoSpaceDN w:val="0"/>
              <w:adjustRightInd w:val="0"/>
              <w:jc w:val="center"/>
              <w:rPr>
                <w:bCs/>
                <w:color w:val="000000"/>
                <w:sz w:val="23"/>
                <w:szCs w:val="23"/>
              </w:rPr>
            </w:pPr>
          </w:p>
        </w:tc>
        <w:tc>
          <w:tcPr>
            <w:tcW w:w="1514" w:type="dxa"/>
          </w:tcPr>
          <w:p w:rsidR="0091301E" w:rsidRPr="00500908" w:rsidRDefault="0091301E" w:rsidP="00423523">
            <w:pPr>
              <w:autoSpaceDE w:val="0"/>
              <w:autoSpaceDN w:val="0"/>
              <w:adjustRightInd w:val="0"/>
              <w:jc w:val="center"/>
              <w:rPr>
                <w:color w:val="000000"/>
                <w:sz w:val="23"/>
                <w:szCs w:val="23"/>
              </w:rPr>
            </w:pPr>
          </w:p>
        </w:tc>
        <w:tc>
          <w:tcPr>
            <w:tcW w:w="137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бюджет поселений</w:t>
            </w:r>
          </w:p>
        </w:tc>
        <w:tc>
          <w:tcPr>
            <w:tcW w:w="121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3 290,80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315,80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300,00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175,00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625,00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625,00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625,00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625,00</w:t>
            </w:r>
          </w:p>
        </w:tc>
      </w:tr>
      <w:tr w:rsidR="0091301E" w:rsidRPr="00500908" w:rsidTr="00500908">
        <w:trPr>
          <w:trHeight w:val="334"/>
        </w:trPr>
        <w:tc>
          <w:tcPr>
            <w:tcW w:w="710" w:type="dxa"/>
          </w:tcPr>
          <w:p w:rsidR="0091301E" w:rsidRPr="00500908" w:rsidRDefault="0091301E" w:rsidP="00423523">
            <w:pPr>
              <w:autoSpaceDE w:val="0"/>
              <w:autoSpaceDN w:val="0"/>
              <w:adjustRightInd w:val="0"/>
              <w:jc w:val="center"/>
              <w:rPr>
                <w:color w:val="000000"/>
                <w:sz w:val="23"/>
                <w:szCs w:val="23"/>
              </w:rPr>
            </w:pPr>
          </w:p>
        </w:tc>
        <w:tc>
          <w:tcPr>
            <w:tcW w:w="4732" w:type="dxa"/>
            <w:gridSpan w:val="2"/>
          </w:tcPr>
          <w:p w:rsidR="0091301E" w:rsidRPr="00500908" w:rsidRDefault="0091301E" w:rsidP="00AE08BE">
            <w:pPr>
              <w:autoSpaceDE w:val="0"/>
              <w:autoSpaceDN w:val="0"/>
              <w:adjustRightInd w:val="0"/>
              <w:jc w:val="both"/>
              <w:rPr>
                <w:bCs/>
                <w:color w:val="000000"/>
                <w:sz w:val="23"/>
                <w:szCs w:val="23"/>
              </w:rPr>
            </w:pPr>
            <w:r w:rsidRPr="00500908">
              <w:rPr>
                <w:bCs/>
                <w:color w:val="000000"/>
                <w:sz w:val="23"/>
                <w:szCs w:val="23"/>
              </w:rPr>
              <w:t>Отдел местной промышленности и сельского хозяйства администрации района</w:t>
            </w:r>
          </w:p>
        </w:tc>
        <w:tc>
          <w:tcPr>
            <w:tcW w:w="137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всего</w:t>
            </w:r>
          </w:p>
        </w:tc>
        <w:tc>
          <w:tcPr>
            <w:tcW w:w="121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382881,81</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80 634,81</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92 439,50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90 417,50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28 875,00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29 595,00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29 595,00</w:t>
            </w:r>
          </w:p>
        </w:tc>
        <w:tc>
          <w:tcPr>
            <w:tcW w:w="1080" w:type="dxa"/>
          </w:tcPr>
          <w:p w:rsidR="0091301E" w:rsidRPr="00500908" w:rsidRDefault="0091301E" w:rsidP="00423523">
            <w:pPr>
              <w:autoSpaceDE w:val="0"/>
              <w:autoSpaceDN w:val="0"/>
              <w:adjustRightInd w:val="0"/>
              <w:jc w:val="center"/>
              <w:rPr>
                <w:bCs/>
                <w:color w:val="000000"/>
                <w:sz w:val="23"/>
                <w:szCs w:val="23"/>
              </w:rPr>
            </w:pPr>
            <w:r w:rsidRPr="00500908">
              <w:rPr>
                <w:bCs/>
                <w:color w:val="000000"/>
                <w:sz w:val="23"/>
                <w:szCs w:val="23"/>
              </w:rPr>
              <w:t>30 325,00</w:t>
            </w:r>
          </w:p>
        </w:tc>
      </w:tr>
      <w:tr w:rsidR="0091301E" w:rsidRPr="00500908" w:rsidTr="00500908">
        <w:trPr>
          <w:trHeight w:val="826"/>
        </w:trPr>
        <w:tc>
          <w:tcPr>
            <w:tcW w:w="710" w:type="dxa"/>
          </w:tcPr>
          <w:p w:rsidR="0091301E" w:rsidRPr="00500908" w:rsidRDefault="0091301E" w:rsidP="00423523">
            <w:pPr>
              <w:autoSpaceDE w:val="0"/>
              <w:autoSpaceDN w:val="0"/>
              <w:adjustRightInd w:val="0"/>
              <w:jc w:val="center"/>
              <w:rPr>
                <w:color w:val="000000"/>
                <w:sz w:val="23"/>
                <w:szCs w:val="23"/>
              </w:rPr>
            </w:pPr>
          </w:p>
        </w:tc>
        <w:tc>
          <w:tcPr>
            <w:tcW w:w="3218" w:type="dxa"/>
          </w:tcPr>
          <w:p w:rsidR="0091301E" w:rsidRPr="00500908" w:rsidRDefault="0091301E" w:rsidP="00423523">
            <w:pPr>
              <w:autoSpaceDE w:val="0"/>
              <w:autoSpaceDN w:val="0"/>
              <w:adjustRightInd w:val="0"/>
              <w:jc w:val="center"/>
              <w:rPr>
                <w:bCs/>
                <w:color w:val="000000"/>
                <w:sz w:val="23"/>
                <w:szCs w:val="23"/>
              </w:rPr>
            </w:pPr>
          </w:p>
        </w:tc>
        <w:tc>
          <w:tcPr>
            <w:tcW w:w="1514" w:type="dxa"/>
          </w:tcPr>
          <w:p w:rsidR="0091301E" w:rsidRPr="00500908" w:rsidRDefault="0091301E" w:rsidP="00423523">
            <w:pPr>
              <w:autoSpaceDE w:val="0"/>
              <w:autoSpaceDN w:val="0"/>
              <w:adjustRightInd w:val="0"/>
              <w:jc w:val="center"/>
              <w:rPr>
                <w:color w:val="000000"/>
                <w:sz w:val="23"/>
                <w:szCs w:val="23"/>
              </w:rPr>
            </w:pPr>
          </w:p>
        </w:tc>
        <w:tc>
          <w:tcPr>
            <w:tcW w:w="137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бюджет автономн</w:t>
            </w:r>
            <w:r w:rsidRPr="00500908">
              <w:rPr>
                <w:color w:val="000000"/>
                <w:sz w:val="23"/>
                <w:szCs w:val="23"/>
              </w:rPr>
              <w:t>о</w:t>
            </w:r>
            <w:r w:rsidRPr="00500908">
              <w:rPr>
                <w:color w:val="000000"/>
                <w:sz w:val="23"/>
                <w:szCs w:val="23"/>
              </w:rPr>
              <w:t>го округа</w:t>
            </w:r>
          </w:p>
        </w:tc>
        <w:tc>
          <w:tcPr>
            <w:tcW w:w="121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203095,00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56610,00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73242,50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73242,50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r>
      <w:tr w:rsidR="0091301E" w:rsidRPr="00500908" w:rsidTr="00500908">
        <w:trPr>
          <w:trHeight w:val="624"/>
        </w:trPr>
        <w:tc>
          <w:tcPr>
            <w:tcW w:w="710" w:type="dxa"/>
          </w:tcPr>
          <w:p w:rsidR="0091301E" w:rsidRPr="00500908" w:rsidRDefault="0091301E" w:rsidP="00423523">
            <w:pPr>
              <w:autoSpaceDE w:val="0"/>
              <w:autoSpaceDN w:val="0"/>
              <w:adjustRightInd w:val="0"/>
              <w:jc w:val="center"/>
              <w:rPr>
                <w:color w:val="000000"/>
                <w:sz w:val="23"/>
                <w:szCs w:val="23"/>
              </w:rPr>
            </w:pPr>
          </w:p>
        </w:tc>
        <w:tc>
          <w:tcPr>
            <w:tcW w:w="3218" w:type="dxa"/>
          </w:tcPr>
          <w:p w:rsidR="0091301E" w:rsidRPr="00500908" w:rsidRDefault="0091301E" w:rsidP="00423523">
            <w:pPr>
              <w:autoSpaceDE w:val="0"/>
              <w:autoSpaceDN w:val="0"/>
              <w:adjustRightInd w:val="0"/>
              <w:jc w:val="center"/>
              <w:rPr>
                <w:bCs/>
                <w:color w:val="000000"/>
                <w:sz w:val="23"/>
                <w:szCs w:val="23"/>
              </w:rPr>
            </w:pPr>
          </w:p>
        </w:tc>
        <w:tc>
          <w:tcPr>
            <w:tcW w:w="1514" w:type="dxa"/>
          </w:tcPr>
          <w:p w:rsidR="0091301E" w:rsidRPr="00500908" w:rsidRDefault="0091301E" w:rsidP="00423523">
            <w:pPr>
              <w:autoSpaceDE w:val="0"/>
              <w:autoSpaceDN w:val="0"/>
              <w:adjustRightInd w:val="0"/>
              <w:jc w:val="center"/>
              <w:rPr>
                <w:color w:val="000000"/>
                <w:sz w:val="23"/>
                <w:szCs w:val="23"/>
              </w:rPr>
            </w:pPr>
          </w:p>
        </w:tc>
        <w:tc>
          <w:tcPr>
            <w:tcW w:w="137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бюджет района</w:t>
            </w:r>
          </w:p>
        </w:tc>
        <w:tc>
          <w:tcPr>
            <w:tcW w:w="121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175 496,01</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23 709,01</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18 897,00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17 000,00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28 250,00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28 970,00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28 970,00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29 700,00</w:t>
            </w:r>
          </w:p>
        </w:tc>
      </w:tr>
      <w:tr w:rsidR="0091301E" w:rsidRPr="00500908" w:rsidTr="00500908">
        <w:trPr>
          <w:trHeight w:val="1742"/>
        </w:trPr>
        <w:tc>
          <w:tcPr>
            <w:tcW w:w="710" w:type="dxa"/>
          </w:tcPr>
          <w:p w:rsidR="0091301E" w:rsidRPr="00500908" w:rsidRDefault="0091301E" w:rsidP="00423523">
            <w:pPr>
              <w:autoSpaceDE w:val="0"/>
              <w:autoSpaceDN w:val="0"/>
              <w:adjustRightInd w:val="0"/>
              <w:jc w:val="center"/>
              <w:rPr>
                <w:color w:val="000000"/>
                <w:sz w:val="23"/>
                <w:szCs w:val="23"/>
              </w:rPr>
            </w:pPr>
          </w:p>
        </w:tc>
        <w:tc>
          <w:tcPr>
            <w:tcW w:w="3218" w:type="dxa"/>
          </w:tcPr>
          <w:p w:rsidR="0091301E" w:rsidRPr="00500908" w:rsidRDefault="0091301E" w:rsidP="00423523">
            <w:pPr>
              <w:autoSpaceDE w:val="0"/>
              <w:autoSpaceDN w:val="0"/>
              <w:adjustRightInd w:val="0"/>
              <w:jc w:val="center"/>
              <w:rPr>
                <w:bCs/>
                <w:color w:val="000000"/>
                <w:sz w:val="23"/>
                <w:szCs w:val="23"/>
              </w:rPr>
            </w:pPr>
          </w:p>
        </w:tc>
        <w:tc>
          <w:tcPr>
            <w:tcW w:w="1514" w:type="dxa"/>
          </w:tcPr>
          <w:p w:rsidR="0091301E" w:rsidRPr="00500908" w:rsidRDefault="0091301E" w:rsidP="00423523">
            <w:pPr>
              <w:autoSpaceDE w:val="0"/>
              <w:autoSpaceDN w:val="0"/>
              <w:adjustRightInd w:val="0"/>
              <w:jc w:val="center"/>
              <w:rPr>
                <w:color w:val="000000"/>
                <w:sz w:val="23"/>
                <w:szCs w:val="23"/>
              </w:rPr>
            </w:pPr>
          </w:p>
        </w:tc>
        <w:tc>
          <w:tcPr>
            <w:tcW w:w="137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в том числе безво</w:t>
            </w:r>
            <w:r w:rsidRPr="00500908">
              <w:rPr>
                <w:color w:val="000000"/>
                <w:sz w:val="23"/>
                <w:szCs w:val="23"/>
              </w:rPr>
              <w:t>з</w:t>
            </w:r>
            <w:r w:rsidRPr="00500908">
              <w:rPr>
                <w:color w:val="000000"/>
                <w:sz w:val="23"/>
                <w:szCs w:val="23"/>
              </w:rPr>
              <w:t>мездные поступл</w:t>
            </w:r>
            <w:r w:rsidRPr="00500908">
              <w:rPr>
                <w:color w:val="000000"/>
                <w:sz w:val="23"/>
                <w:szCs w:val="23"/>
              </w:rPr>
              <w:t>е</w:t>
            </w:r>
            <w:r w:rsidRPr="00500908">
              <w:rPr>
                <w:color w:val="000000"/>
                <w:sz w:val="23"/>
                <w:szCs w:val="23"/>
              </w:rPr>
              <w:t>ния физ</w:t>
            </w:r>
            <w:r w:rsidRPr="00500908">
              <w:rPr>
                <w:color w:val="000000"/>
                <w:sz w:val="23"/>
                <w:szCs w:val="23"/>
              </w:rPr>
              <w:t>и</w:t>
            </w:r>
            <w:r w:rsidRPr="00500908">
              <w:rPr>
                <w:color w:val="000000"/>
                <w:sz w:val="23"/>
                <w:szCs w:val="23"/>
              </w:rPr>
              <w:t>ческих и юридич</w:t>
            </w:r>
            <w:r w:rsidRPr="00500908">
              <w:rPr>
                <w:color w:val="000000"/>
                <w:sz w:val="23"/>
                <w:szCs w:val="23"/>
              </w:rPr>
              <w:t>е</w:t>
            </w:r>
            <w:r w:rsidRPr="00500908">
              <w:rPr>
                <w:color w:val="000000"/>
                <w:sz w:val="23"/>
                <w:szCs w:val="23"/>
              </w:rPr>
              <w:t>ских лиц</w:t>
            </w:r>
          </w:p>
        </w:tc>
        <w:tc>
          <w:tcPr>
            <w:tcW w:w="121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1 000,00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1 000,00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0,00</w:t>
            </w:r>
          </w:p>
        </w:tc>
      </w:tr>
      <w:tr w:rsidR="0091301E" w:rsidRPr="00500908" w:rsidTr="00500908">
        <w:trPr>
          <w:trHeight w:val="610"/>
        </w:trPr>
        <w:tc>
          <w:tcPr>
            <w:tcW w:w="710" w:type="dxa"/>
          </w:tcPr>
          <w:p w:rsidR="0091301E" w:rsidRPr="00500908" w:rsidRDefault="0091301E" w:rsidP="00423523">
            <w:pPr>
              <w:autoSpaceDE w:val="0"/>
              <w:autoSpaceDN w:val="0"/>
              <w:adjustRightInd w:val="0"/>
              <w:jc w:val="center"/>
              <w:rPr>
                <w:color w:val="000000"/>
                <w:sz w:val="23"/>
                <w:szCs w:val="23"/>
              </w:rPr>
            </w:pPr>
          </w:p>
        </w:tc>
        <w:tc>
          <w:tcPr>
            <w:tcW w:w="3218" w:type="dxa"/>
          </w:tcPr>
          <w:p w:rsidR="0091301E" w:rsidRPr="00500908" w:rsidRDefault="0091301E" w:rsidP="00423523">
            <w:pPr>
              <w:autoSpaceDE w:val="0"/>
              <w:autoSpaceDN w:val="0"/>
              <w:adjustRightInd w:val="0"/>
              <w:jc w:val="center"/>
              <w:rPr>
                <w:bCs/>
                <w:color w:val="000000"/>
                <w:sz w:val="23"/>
                <w:szCs w:val="23"/>
              </w:rPr>
            </w:pPr>
          </w:p>
        </w:tc>
        <w:tc>
          <w:tcPr>
            <w:tcW w:w="1514" w:type="dxa"/>
          </w:tcPr>
          <w:p w:rsidR="0091301E" w:rsidRPr="00500908" w:rsidRDefault="0091301E" w:rsidP="00423523">
            <w:pPr>
              <w:autoSpaceDE w:val="0"/>
              <w:autoSpaceDN w:val="0"/>
              <w:adjustRightInd w:val="0"/>
              <w:jc w:val="center"/>
              <w:rPr>
                <w:color w:val="000000"/>
                <w:sz w:val="23"/>
                <w:szCs w:val="23"/>
              </w:rPr>
            </w:pPr>
          </w:p>
        </w:tc>
        <w:tc>
          <w:tcPr>
            <w:tcW w:w="137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бюджет поселений</w:t>
            </w:r>
          </w:p>
        </w:tc>
        <w:tc>
          <w:tcPr>
            <w:tcW w:w="121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3 290,80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315,80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300,00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175,00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625,00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625,00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625,00</w:t>
            </w:r>
          </w:p>
        </w:tc>
        <w:tc>
          <w:tcPr>
            <w:tcW w:w="1080" w:type="dxa"/>
          </w:tcPr>
          <w:p w:rsidR="0091301E" w:rsidRPr="00500908" w:rsidRDefault="0091301E" w:rsidP="00423523">
            <w:pPr>
              <w:autoSpaceDE w:val="0"/>
              <w:autoSpaceDN w:val="0"/>
              <w:adjustRightInd w:val="0"/>
              <w:jc w:val="center"/>
              <w:rPr>
                <w:color w:val="000000"/>
                <w:sz w:val="23"/>
                <w:szCs w:val="23"/>
              </w:rPr>
            </w:pPr>
            <w:r w:rsidRPr="00500908">
              <w:rPr>
                <w:color w:val="000000"/>
                <w:sz w:val="23"/>
                <w:szCs w:val="23"/>
              </w:rPr>
              <w:t>625,00</w:t>
            </w:r>
          </w:p>
        </w:tc>
      </w:tr>
    </w:tbl>
    <w:p w:rsidR="0091301E" w:rsidRDefault="0091301E" w:rsidP="00423523">
      <w:pPr>
        <w:jc w:val="center"/>
      </w:pPr>
    </w:p>
    <w:p w:rsidR="000C3E69" w:rsidRPr="00606021" w:rsidRDefault="000C3E69" w:rsidP="00423523">
      <w:pPr>
        <w:jc w:val="center"/>
      </w:pPr>
    </w:p>
    <w:sectPr w:rsidR="000C3E69" w:rsidRPr="00606021" w:rsidSect="00E0133B">
      <w:pgSz w:w="16838" w:h="11906" w:orient="landscape"/>
      <w:pgMar w:top="1134"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36C6" w:rsidRDefault="00D436C6">
      <w:r>
        <w:separator/>
      </w:r>
    </w:p>
  </w:endnote>
  <w:endnote w:type="continuationSeparator" w:id="1">
    <w:p w:rsidR="00D436C6" w:rsidRDefault="00D436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36C6" w:rsidRDefault="00D436C6">
      <w:r>
        <w:separator/>
      </w:r>
    </w:p>
  </w:footnote>
  <w:footnote w:type="continuationSeparator" w:id="1">
    <w:p w:rsidR="00D436C6" w:rsidRDefault="00D436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523" w:rsidRDefault="000135F0" w:rsidP="00D401FC">
    <w:pPr>
      <w:pStyle w:val="a4"/>
      <w:jc w:val="center"/>
    </w:pPr>
    <w:fldSimple w:instr=" PAGE   \* MERGEFORMAT ">
      <w:r w:rsidR="003D1E35">
        <w:rPr>
          <w:noProof/>
        </w:rPr>
        <w:t>7</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5627ED2"/>
    <w:multiLevelType w:val="hybridMultilevel"/>
    <w:tmpl w:val="0F4C3E12"/>
    <w:lvl w:ilvl="0" w:tplc="AEC2F7F0">
      <w:start w:val="1"/>
      <w:numFmt w:val="decimal"/>
      <w:lvlText w:val="%1."/>
      <w:lvlJc w:val="left"/>
      <w:pPr>
        <w:ind w:left="1211" w:hanging="360"/>
      </w:pPr>
      <w:rPr>
        <w:b w:val="0"/>
      </w:rPr>
    </w:lvl>
    <w:lvl w:ilvl="1" w:tplc="04190019">
      <w:start w:val="1"/>
      <w:numFmt w:val="decimal"/>
      <w:lvlText w:val="%2."/>
      <w:lvlJc w:val="left"/>
      <w:pPr>
        <w:tabs>
          <w:tab w:val="num" w:pos="1931"/>
        </w:tabs>
        <w:ind w:left="1931" w:hanging="360"/>
      </w:pPr>
    </w:lvl>
    <w:lvl w:ilvl="2" w:tplc="0419001B">
      <w:start w:val="1"/>
      <w:numFmt w:val="decimal"/>
      <w:lvlText w:val="%3."/>
      <w:lvlJc w:val="left"/>
      <w:pPr>
        <w:tabs>
          <w:tab w:val="num" w:pos="2651"/>
        </w:tabs>
        <w:ind w:left="2651" w:hanging="360"/>
      </w:pPr>
    </w:lvl>
    <w:lvl w:ilvl="3" w:tplc="0419000F">
      <w:start w:val="1"/>
      <w:numFmt w:val="decimal"/>
      <w:lvlText w:val="%4."/>
      <w:lvlJc w:val="left"/>
      <w:pPr>
        <w:tabs>
          <w:tab w:val="num" w:pos="3371"/>
        </w:tabs>
        <w:ind w:left="3371" w:hanging="360"/>
      </w:pPr>
    </w:lvl>
    <w:lvl w:ilvl="4" w:tplc="04190019">
      <w:start w:val="1"/>
      <w:numFmt w:val="decimal"/>
      <w:lvlText w:val="%5."/>
      <w:lvlJc w:val="left"/>
      <w:pPr>
        <w:tabs>
          <w:tab w:val="num" w:pos="4091"/>
        </w:tabs>
        <w:ind w:left="4091" w:hanging="360"/>
      </w:pPr>
    </w:lvl>
    <w:lvl w:ilvl="5" w:tplc="0419001B">
      <w:start w:val="1"/>
      <w:numFmt w:val="decimal"/>
      <w:lvlText w:val="%6."/>
      <w:lvlJc w:val="left"/>
      <w:pPr>
        <w:tabs>
          <w:tab w:val="num" w:pos="4811"/>
        </w:tabs>
        <w:ind w:left="4811" w:hanging="360"/>
      </w:pPr>
    </w:lvl>
    <w:lvl w:ilvl="6" w:tplc="0419000F">
      <w:start w:val="1"/>
      <w:numFmt w:val="decimal"/>
      <w:lvlText w:val="%7."/>
      <w:lvlJc w:val="left"/>
      <w:pPr>
        <w:tabs>
          <w:tab w:val="num" w:pos="5531"/>
        </w:tabs>
        <w:ind w:left="5531" w:hanging="360"/>
      </w:pPr>
    </w:lvl>
    <w:lvl w:ilvl="7" w:tplc="04190019">
      <w:start w:val="1"/>
      <w:numFmt w:val="decimal"/>
      <w:lvlText w:val="%8."/>
      <w:lvlJc w:val="left"/>
      <w:pPr>
        <w:tabs>
          <w:tab w:val="num" w:pos="6251"/>
        </w:tabs>
        <w:ind w:left="6251" w:hanging="360"/>
      </w:pPr>
    </w:lvl>
    <w:lvl w:ilvl="8" w:tplc="0419001B">
      <w:start w:val="1"/>
      <w:numFmt w:val="decimal"/>
      <w:lvlText w:val="%9."/>
      <w:lvlJc w:val="left"/>
      <w:pPr>
        <w:tabs>
          <w:tab w:val="num" w:pos="6971"/>
        </w:tabs>
        <w:ind w:left="6971" w:hanging="360"/>
      </w:pPr>
    </w:lvl>
  </w:abstractNum>
  <w:abstractNum w:abstractNumId="8">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13">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14">
    <w:nsid w:val="685716A9"/>
    <w:multiLevelType w:val="multilevel"/>
    <w:tmpl w:val="F47249D4"/>
    <w:lvl w:ilvl="0">
      <w:start w:val="1"/>
      <w:numFmt w:val="decimal"/>
      <w:lvlText w:val="%1."/>
      <w:lvlJc w:val="left"/>
      <w:pPr>
        <w:ind w:left="720" w:hanging="360"/>
      </w:pPr>
    </w:lvl>
    <w:lvl w:ilvl="1">
      <w:start w:val="1"/>
      <w:numFmt w:val="decimal"/>
      <w:isLgl/>
      <w:lvlText w:val="%1.%2."/>
      <w:lvlJc w:val="left"/>
      <w:pPr>
        <w:ind w:left="1288"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5">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22242"/>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937e5409-7f36-4fc5-ac25-fa9b25cc0971"/>
  </w:docVars>
  <w:rsids>
    <w:rsidRoot w:val="00F425C0"/>
    <w:rsid w:val="00000206"/>
    <w:rsid w:val="00004D74"/>
    <w:rsid w:val="000066A1"/>
    <w:rsid w:val="00006D9C"/>
    <w:rsid w:val="0001052C"/>
    <w:rsid w:val="00012296"/>
    <w:rsid w:val="000124B0"/>
    <w:rsid w:val="000128EC"/>
    <w:rsid w:val="000135F0"/>
    <w:rsid w:val="000153A4"/>
    <w:rsid w:val="00015572"/>
    <w:rsid w:val="00015FB2"/>
    <w:rsid w:val="000165BC"/>
    <w:rsid w:val="000202CE"/>
    <w:rsid w:val="00021A5A"/>
    <w:rsid w:val="00023F47"/>
    <w:rsid w:val="000271BA"/>
    <w:rsid w:val="00030B02"/>
    <w:rsid w:val="00031794"/>
    <w:rsid w:val="00031840"/>
    <w:rsid w:val="00033DC0"/>
    <w:rsid w:val="00036B5E"/>
    <w:rsid w:val="00036F86"/>
    <w:rsid w:val="00040A79"/>
    <w:rsid w:val="00041F76"/>
    <w:rsid w:val="0004318A"/>
    <w:rsid w:val="000433F1"/>
    <w:rsid w:val="000447A2"/>
    <w:rsid w:val="00045C90"/>
    <w:rsid w:val="000465B8"/>
    <w:rsid w:val="00046AF7"/>
    <w:rsid w:val="00057117"/>
    <w:rsid w:val="00060F5D"/>
    <w:rsid w:val="00061FBD"/>
    <w:rsid w:val="00062485"/>
    <w:rsid w:val="0006267E"/>
    <w:rsid w:val="0006352D"/>
    <w:rsid w:val="00063A55"/>
    <w:rsid w:val="000640E4"/>
    <w:rsid w:val="00064398"/>
    <w:rsid w:val="000668DE"/>
    <w:rsid w:val="00067B47"/>
    <w:rsid w:val="00067C48"/>
    <w:rsid w:val="000702E4"/>
    <w:rsid w:val="00071478"/>
    <w:rsid w:val="00073A66"/>
    <w:rsid w:val="000778D6"/>
    <w:rsid w:val="00082889"/>
    <w:rsid w:val="000830CF"/>
    <w:rsid w:val="00084124"/>
    <w:rsid w:val="00084C0C"/>
    <w:rsid w:val="0008512D"/>
    <w:rsid w:val="00087833"/>
    <w:rsid w:val="00087F93"/>
    <w:rsid w:val="00090DB9"/>
    <w:rsid w:val="00092DEF"/>
    <w:rsid w:val="00093A65"/>
    <w:rsid w:val="00094E9C"/>
    <w:rsid w:val="00097011"/>
    <w:rsid w:val="000A0BB5"/>
    <w:rsid w:val="000A2716"/>
    <w:rsid w:val="000A2B23"/>
    <w:rsid w:val="000B012D"/>
    <w:rsid w:val="000B049C"/>
    <w:rsid w:val="000B38FF"/>
    <w:rsid w:val="000C171F"/>
    <w:rsid w:val="000C1E14"/>
    <w:rsid w:val="000C3E69"/>
    <w:rsid w:val="000C4309"/>
    <w:rsid w:val="000C4561"/>
    <w:rsid w:val="000C5273"/>
    <w:rsid w:val="000C5A99"/>
    <w:rsid w:val="000C6036"/>
    <w:rsid w:val="000C78C6"/>
    <w:rsid w:val="000D109B"/>
    <w:rsid w:val="000D219C"/>
    <w:rsid w:val="000D2A33"/>
    <w:rsid w:val="000E063E"/>
    <w:rsid w:val="000E218F"/>
    <w:rsid w:val="000E3C86"/>
    <w:rsid w:val="000E6746"/>
    <w:rsid w:val="000E6C83"/>
    <w:rsid w:val="000F3259"/>
    <w:rsid w:val="000F3F2C"/>
    <w:rsid w:val="001002E1"/>
    <w:rsid w:val="001015CE"/>
    <w:rsid w:val="001018ED"/>
    <w:rsid w:val="00101E06"/>
    <w:rsid w:val="0010246A"/>
    <w:rsid w:val="00102DDA"/>
    <w:rsid w:val="00103954"/>
    <w:rsid w:val="0010707C"/>
    <w:rsid w:val="0011220D"/>
    <w:rsid w:val="00117910"/>
    <w:rsid w:val="00117E19"/>
    <w:rsid w:val="00133F44"/>
    <w:rsid w:val="001359AA"/>
    <w:rsid w:val="00142A70"/>
    <w:rsid w:val="00143EEF"/>
    <w:rsid w:val="0014488B"/>
    <w:rsid w:val="001448CA"/>
    <w:rsid w:val="00144C10"/>
    <w:rsid w:val="001502E1"/>
    <w:rsid w:val="00150C91"/>
    <w:rsid w:val="00151B3C"/>
    <w:rsid w:val="00153090"/>
    <w:rsid w:val="00155385"/>
    <w:rsid w:val="00157C57"/>
    <w:rsid w:val="00160938"/>
    <w:rsid w:val="00161947"/>
    <w:rsid w:val="00161AD0"/>
    <w:rsid w:val="00161E58"/>
    <w:rsid w:val="00162CAF"/>
    <w:rsid w:val="001633E5"/>
    <w:rsid w:val="00164CEE"/>
    <w:rsid w:val="00164E66"/>
    <w:rsid w:val="001671DB"/>
    <w:rsid w:val="00167A9E"/>
    <w:rsid w:val="00173548"/>
    <w:rsid w:val="001741CD"/>
    <w:rsid w:val="00182B6A"/>
    <w:rsid w:val="001864FB"/>
    <w:rsid w:val="00192586"/>
    <w:rsid w:val="00193238"/>
    <w:rsid w:val="0019333A"/>
    <w:rsid w:val="00193550"/>
    <w:rsid w:val="00195F7A"/>
    <w:rsid w:val="001A0137"/>
    <w:rsid w:val="001A074B"/>
    <w:rsid w:val="001A130D"/>
    <w:rsid w:val="001A2FFB"/>
    <w:rsid w:val="001A5F93"/>
    <w:rsid w:val="001A652B"/>
    <w:rsid w:val="001B00C0"/>
    <w:rsid w:val="001B0CF8"/>
    <w:rsid w:val="001B3394"/>
    <w:rsid w:val="001B51A5"/>
    <w:rsid w:val="001B6F53"/>
    <w:rsid w:val="001C0365"/>
    <w:rsid w:val="001C0798"/>
    <w:rsid w:val="001C14C3"/>
    <w:rsid w:val="001C17D8"/>
    <w:rsid w:val="001C203B"/>
    <w:rsid w:val="001C282D"/>
    <w:rsid w:val="001C5206"/>
    <w:rsid w:val="001C57F0"/>
    <w:rsid w:val="001C7A23"/>
    <w:rsid w:val="001D1F12"/>
    <w:rsid w:val="001D20A5"/>
    <w:rsid w:val="001D2112"/>
    <w:rsid w:val="001D3338"/>
    <w:rsid w:val="001D475F"/>
    <w:rsid w:val="001D64E7"/>
    <w:rsid w:val="001D6E4F"/>
    <w:rsid w:val="001D741F"/>
    <w:rsid w:val="001E0D6A"/>
    <w:rsid w:val="001E1EED"/>
    <w:rsid w:val="001E3A9B"/>
    <w:rsid w:val="001E4A4B"/>
    <w:rsid w:val="001E56C1"/>
    <w:rsid w:val="001E6683"/>
    <w:rsid w:val="001E6F73"/>
    <w:rsid w:val="001E7A57"/>
    <w:rsid w:val="001F57F1"/>
    <w:rsid w:val="002006CC"/>
    <w:rsid w:val="00200D99"/>
    <w:rsid w:val="00202C09"/>
    <w:rsid w:val="002049E2"/>
    <w:rsid w:val="0020543B"/>
    <w:rsid w:val="00206D99"/>
    <w:rsid w:val="00206E05"/>
    <w:rsid w:val="002077AA"/>
    <w:rsid w:val="00207E58"/>
    <w:rsid w:val="002110CE"/>
    <w:rsid w:val="0021455F"/>
    <w:rsid w:val="00215140"/>
    <w:rsid w:val="0022221D"/>
    <w:rsid w:val="00224837"/>
    <w:rsid w:val="00224FE0"/>
    <w:rsid w:val="002272C9"/>
    <w:rsid w:val="00227D5E"/>
    <w:rsid w:val="00232C36"/>
    <w:rsid w:val="00233C54"/>
    <w:rsid w:val="002349B6"/>
    <w:rsid w:val="002371E3"/>
    <w:rsid w:val="00237D49"/>
    <w:rsid w:val="00240230"/>
    <w:rsid w:val="00241888"/>
    <w:rsid w:val="00242890"/>
    <w:rsid w:val="00245C4F"/>
    <w:rsid w:val="00247EF7"/>
    <w:rsid w:val="00254921"/>
    <w:rsid w:val="00254D4D"/>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0548"/>
    <w:rsid w:val="002954C9"/>
    <w:rsid w:val="002A0CBF"/>
    <w:rsid w:val="002A2381"/>
    <w:rsid w:val="002A264B"/>
    <w:rsid w:val="002A51A2"/>
    <w:rsid w:val="002A6D69"/>
    <w:rsid w:val="002A7193"/>
    <w:rsid w:val="002B3AA0"/>
    <w:rsid w:val="002B59BF"/>
    <w:rsid w:val="002C0F4C"/>
    <w:rsid w:val="002C147A"/>
    <w:rsid w:val="002C2978"/>
    <w:rsid w:val="002C4FD0"/>
    <w:rsid w:val="002C598B"/>
    <w:rsid w:val="002C6B1B"/>
    <w:rsid w:val="002C6E40"/>
    <w:rsid w:val="002C7C18"/>
    <w:rsid w:val="002D37C2"/>
    <w:rsid w:val="002D4FAC"/>
    <w:rsid w:val="002D6893"/>
    <w:rsid w:val="002D79A9"/>
    <w:rsid w:val="002D7E33"/>
    <w:rsid w:val="002E0CE1"/>
    <w:rsid w:val="002E23F7"/>
    <w:rsid w:val="002E2EFC"/>
    <w:rsid w:val="002E4597"/>
    <w:rsid w:val="002E5D98"/>
    <w:rsid w:val="002E6C54"/>
    <w:rsid w:val="002E6FDD"/>
    <w:rsid w:val="002F0201"/>
    <w:rsid w:val="002F09B5"/>
    <w:rsid w:val="002F0B5D"/>
    <w:rsid w:val="002F1727"/>
    <w:rsid w:val="002F30D9"/>
    <w:rsid w:val="002F3CFF"/>
    <w:rsid w:val="002F6A75"/>
    <w:rsid w:val="002F736C"/>
    <w:rsid w:val="002F77DA"/>
    <w:rsid w:val="002F7DB7"/>
    <w:rsid w:val="003009E2"/>
    <w:rsid w:val="003017C9"/>
    <w:rsid w:val="0030479F"/>
    <w:rsid w:val="003061CF"/>
    <w:rsid w:val="00306835"/>
    <w:rsid w:val="00306C6D"/>
    <w:rsid w:val="00307D0B"/>
    <w:rsid w:val="00311283"/>
    <w:rsid w:val="00312BCD"/>
    <w:rsid w:val="00313DF4"/>
    <w:rsid w:val="0031451E"/>
    <w:rsid w:val="0031459C"/>
    <w:rsid w:val="00317A5D"/>
    <w:rsid w:val="003218C9"/>
    <w:rsid w:val="00323D07"/>
    <w:rsid w:val="00323EF4"/>
    <w:rsid w:val="0032485B"/>
    <w:rsid w:val="00327666"/>
    <w:rsid w:val="003302AD"/>
    <w:rsid w:val="0033140B"/>
    <w:rsid w:val="003321C0"/>
    <w:rsid w:val="003344B7"/>
    <w:rsid w:val="00335BA4"/>
    <w:rsid w:val="00336000"/>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075F"/>
    <w:rsid w:val="00391DD1"/>
    <w:rsid w:val="00393566"/>
    <w:rsid w:val="003936B0"/>
    <w:rsid w:val="0039439F"/>
    <w:rsid w:val="00395552"/>
    <w:rsid w:val="00396906"/>
    <w:rsid w:val="00396EE7"/>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4F30"/>
    <w:rsid w:val="003C522D"/>
    <w:rsid w:val="003C618E"/>
    <w:rsid w:val="003D1437"/>
    <w:rsid w:val="003D1E35"/>
    <w:rsid w:val="003D31B1"/>
    <w:rsid w:val="003D31CA"/>
    <w:rsid w:val="003D4E37"/>
    <w:rsid w:val="003D58AF"/>
    <w:rsid w:val="003D74C7"/>
    <w:rsid w:val="003E2FE4"/>
    <w:rsid w:val="003E3774"/>
    <w:rsid w:val="003E78E1"/>
    <w:rsid w:val="003E7C13"/>
    <w:rsid w:val="003F1567"/>
    <w:rsid w:val="003F25E9"/>
    <w:rsid w:val="003F271D"/>
    <w:rsid w:val="003F6E1F"/>
    <w:rsid w:val="003F73F1"/>
    <w:rsid w:val="003F7552"/>
    <w:rsid w:val="00400423"/>
    <w:rsid w:val="0040290A"/>
    <w:rsid w:val="00402FAB"/>
    <w:rsid w:val="00407DB1"/>
    <w:rsid w:val="00411587"/>
    <w:rsid w:val="00414B4F"/>
    <w:rsid w:val="0041649D"/>
    <w:rsid w:val="00417351"/>
    <w:rsid w:val="00417A99"/>
    <w:rsid w:val="00420527"/>
    <w:rsid w:val="0042155D"/>
    <w:rsid w:val="004228E7"/>
    <w:rsid w:val="00423523"/>
    <w:rsid w:val="00427AE7"/>
    <w:rsid w:val="0043057D"/>
    <w:rsid w:val="004331AA"/>
    <w:rsid w:val="004335D3"/>
    <w:rsid w:val="004341C4"/>
    <w:rsid w:val="00434373"/>
    <w:rsid w:val="00436773"/>
    <w:rsid w:val="00436F7F"/>
    <w:rsid w:val="00444A6E"/>
    <w:rsid w:val="00445046"/>
    <w:rsid w:val="00450C50"/>
    <w:rsid w:val="00453459"/>
    <w:rsid w:val="004574BE"/>
    <w:rsid w:val="00463A57"/>
    <w:rsid w:val="004702B8"/>
    <w:rsid w:val="00471C09"/>
    <w:rsid w:val="004755FB"/>
    <w:rsid w:val="00477A6B"/>
    <w:rsid w:val="00482485"/>
    <w:rsid w:val="00482AF2"/>
    <w:rsid w:val="00482E2F"/>
    <w:rsid w:val="004830DE"/>
    <w:rsid w:val="00483357"/>
    <w:rsid w:val="004845F6"/>
    <w:rsid w:val="004850C3"/>
    <w:rsid w:val="004858B2"/>
    <w:rsid w:val="004908D7"/>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852"/>
    <w:rsid w:val="004C5577"/>
    <w:rsid w:val="004C562F"/>
    <w:rsid w:val="004C6160"/>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500908"/>
    <w:rsid w:val="00505294"/>
    <w:rsid w:val="00505DC5"/>
    <w:rsid w:val="00506547"/>
    <w:rsid w:val="005109E4"/>
    <w:rsid w:val="00512160"/>
    <w:rsid w:val="005124B2"/>
    <w:rsid w:val="00514B32"/>
    <w:rsid w:val="00515343"/>
    <w:rsid w:val="00517022"/>
    <w:rsid w:val="00517956"/>
    <w:rsid w:val="0052041A"/>
    <w:rsid w:val="00520A7F"/>
    <w:rsid w:val="00523E2E"/>
    <w:rsid w:val="00525F8B"/>
    <w:rsid w:val="00526DEA"/>
    <w:rsid w:val="00527640"/>
    <w:rsid w:val="00527CF4"/>
    <w:rsid w:val="00530B64"/>
    <w:rsid w:val="00532472"/>
    <w:rsid w:val="0053265B"/>
    <w:rsid w:val="005337E5"/>
    <w:rsid w:val="0053585F"/>
    <w:rsid w:val="00537F95"/>
    <w:rsid w:val="005404DD"/>
    <w:rsid w:val="00541C89"/>
    <w:rsid w:val="00542309"/>
    <w:rsid w:val="00544BDE"/>
    <w:rsid w:val="0054545B"/>
    <w:rsid w:val="005455B1"/>
    <w:rsid w:val="005504B1"/>
    <w:rsid w:val="005522F7"/>
    <w:rsid w:val="005565AA"/>
    <w:rsid w:val="00556C2A"/>
    <w:rsid w:val="00557039"/>
    <w:rsid w:val="0055747B"/>
    <w:rsid w:val="00560ED7"/>
    <w:rsid w:val="0056111E"/>
    <w:rsid w:val="00562798"/>
    <w:rsid w:val="00563E9F"/>
    <w:rsid w:val="005648B9"/>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7659"/>
    <w:rsid w:val="005E1675"/>
    <w:rsid w:val="005E2FF8"/>
    <w:rsid w:val="005E34D9"/>
    <w:rsid w:val="005E796E"/>
    <w:rsid w:val="005F00C1"/>
    <w:rsid w:val="005F0A35"/>
    <w:rsid w:val="005F183E"/>
    <w:rsid w:val="005F1E94"/>
    <w:rsid w:val="005F2122"/>
    <w:rsid w:val="005F428B"/>
    <w:rsid w:val="005F4916"/>
    <w:rsid w:val="006053BD"/>
    <w:rsid w:val="006053D4"/>
    <w:rsid w:val="00605F26"/>
    <w:rsid w:val="00605F3A"/>
    <w:rsid w:val="00606021"/>
    <w:rsid w:val="00607CD5"/>
    <w:rsid w:val="006136B2"/>
    <w:rsid w:val="00615144"/>
    <w:rsid w:val="0062029D"/>
    <w:rsid w:val="0062178F"/>
    <w:rsid w:val="00622AB0"/>
    <w:rsid w:val="00622EAD"/>
    <w:rsid w:val="00623C38"/>
    <w:rsid w:val="006241D5"/>
    <w:rsid w:val="00625CA7"/>
    <w:rsid w:val="00627AAC"/>
    <w:rsid w:val="00633181"/>
    <w:rsid w:val="00640DF0"/>
    <w:rsid w:val="00641132"/>
    <w:rsid w:val="00641392"/>
    <w:rsid w:val="0064199D"/>
    <w:rsid w:val="00644E14"/>
    <w:rsid w:val="00645191"/>
    <w:rsid w:val="00645FCE"/>
    <w:rsid w:val="0064664F"/>
    <w:rsid w:val="006468C2"/>
    <w:rsid w:val="00646C73"/>
    <w:rsid w:val="006507EE"/>
    <w:rsid w:val="00650C54"/>
    <w:rsid w:val="00652032"/>
    <w:rsid w:val="0065305B"/>
    <w:rsid w:val="00653A52"/>
    <w:rsid w:val="00656329"/>
    <w:rsid w:val="00660380"/>
    <w:rsid w:val="006615A0"/>
    <w:rsid w:val="0066380A"/>
    <w:rsid w:val="006678C3"/>
    <w:rsid w:val="00671428"/>
    <w:rsid w:val="0067235B"/>
    <w:rsid w:val="00672D22"/>
    <w:rsid w:val="00672D4D"/>
    <w:rsid w:val="006734D7"/>
    <w:rsid w:val="0067542F"/>
    <w:rsid w:val="0067645C"/>
    <w:rsid w:val="00676B9E"/>
    <w:rsid w:val="00676DDC"/>
    <w:rsid w:val="006809FA"/>
    <w:rsid w:val="00681FE6"/>
    <w:rsid w:val="006828E8"/>
    <w:rsid w:val="00682FE5"/>
    <w:rsid w:val="0068441D"/>
    <w:rsid w:val="00690274"/>
    <w:rsid w:val="0069320D"/>
    <w:rsid w:val="006936A2"/>
    <w:rsid w:val="00693DE3"/>
    <w:rsid w:val="006964AB"/>
    <w:rsid w:val="00697591"/>
    <w:rsid w:val="006A3C6E"/>
    <w:rsid w:val="006A414C"/>
    <w:rsid w:val="006B00EB"/>
    <w:rsid w:val="006B0158"/>
    <w:rsid w:val="006B0543"/>
    <w:rsid w:val="006B1624"/>
    <w:rsid w:val="006B2298"/>
    <w:rsid w:val="006B3B15"/>
    <w:rsid w:val="006B4299"/>
    <w:rsid w:val="006C08A3"/>
    <w:rsid w:val="006C1EAF"/>
    <w:rsid w:val="006C2040"/>
    <w:rsid w:val="006C2242"/>
    <w:rsid w:val="006C2B35"/>
    <w:rsid w:val="006C399E"/>
    <w:rsid w:val="006C5511"/>
    <w:rsid w:val="006D0637"/>
    <w:rsid w:val="006D44FF"/>
    <w:rsid w:val="006D717C"/>
    <w:rsid w:val="006E1B1F"/>
    <w:rsid w:val="006E2F27"/>
    <w:rsid w:val="006E4FEC"/>
    <w:rsid w:val="006E78BE"/>
    <w:rsid w:val="006F0830"/>
    <w:rsid w:val="006F0858"/>
    <w:rsid w:val="006F20FF"/>
    <w:rsid w:val="006F249D"/>
    <w:rsid w:val="006F3985"/>
    <w:rsid w:val="006F3B6B"/>
    <w:rsid w:val="006F3FB5"/>
    <w:rsid w:val="006F5EE2"/>
    <w:rsid w:val="006F6CC9"/>
    <w:rsid w:val="006F7C16"/>
    <w:rsid w:val="006F7E0B"/>
    <w:rsid w:val="0070292E"/>
    <w:rsid w:val="00702F69"/>
    <w:rsid w:val="00702FA4"/>
    <w:rsid w:val="007046D0"/>
    <w:rsid w:val="007063BA"/>
    <w:rsid w:val="00706437"/>
    <w:rsid w:val="00707011"/>
    <w:rsid w:val="007071B3"/>
    <w:rsid w:val="00712FE7"/>
    <w:rsid w:val="0071392A"/>
    <w:rsid w:val="00717CC0"/>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43E79"/>
    <w:rsid w:val="007507F8"/>
    <w:rsid w:val="007516EF"/>
    <w:rsid w:val="00752EB7"/>
    <w:rsid w:val="00754261"/>
    <w:rsid w:val="007602EC"/>
    <w:rsid w:val="0076614E"/>
    <w:rsid w:val="00767A3B"/>
    <w:rsid w:val="00771397"/>
    <w:rsid w:val="007718D2"/>
    <w:rsid w:val="00772A3E"/>
    <w:rsid w:val="00780B03"/>
    <w:rsid w:val="007821FA"/>
    <w:rsid w:val="00782A97"/>
    <w:rsid w:val="00787438"/>
    <w:rsid w:val="00787988"/>
    <w:rsid w:val="00787ADF"/>
    <w:rsid w:val="00791F1E"/>
    <w:rsid w:val="0079273F"/>
    <w:rsid w:val="00792AC7"/>
    <w:rsid w:val="00795DFB"/>
    <w:rsid w:val="00797720"/>
    <w:rsid w:val="007A03F2"/>
    <w:rsid w:val="007A11E7"/>
    <w:rsid w:val="007A1EA5"/>
    <w:rsid w:val="007A432A"/>
    <w:rsid w:val="007A4440"/>
    <w:rsid w:val="007A6052"/>
    <w:rsid w:val="007A66DA"/>
    <w:rsid w:val="007A67E6"/>
    <w:rsid w:val="007B179A"/>
    <w:rsid w:val="007B2F2D"/>
    <w:rsid w:val="007B4BC7"/>
    <w:rsid w:val="007B785C"/>
    <w:rsid w:val="007C3A9B"/>
    <w:rsid w:val="007C439A"/>
    <w:rsid w:val="007C4EDF"/>
    <w:rsid w:val="007C6C55"/>
    <w:rsid w:val="007C7065"/>
    <w:rsid w:val="007D1585"/>
    <w:rsid w:val="007D1AAF"/>
    <w:rsid w:val="007D1C24"/>
    <w:rsid w:val="007D28E8"/>
    <w:rsid w:val="007D31DE"/>
    <w:rsid w:val="007D4BCE"/>
    <w:rsid w:val="007D4D49"/>
    <w:rsid w:val="007D7475"/>
    <w:rsid w:val="007D7795"/>
    <w:rsid w:val="007D7B6F"/>
    <w:rsid w:val="007E102E"/>
    <w:rsid w:val="007E227F"/>
    <w:rsid w:val="007E2B97"/>
    <w:rsid w:val="007E366B"/>
    <w:rsid w:val="007E4F0E"/>
    <w:rsid w:val="007E634E"/>
    <w:rsid w:val="007E6C48"/>
    <w:rsid w:val="007E79BC"/>
    <w:rsid w:val="007E7BF5"/>
    <w:rsid w:val="007F21D8"/>
    <w:rsid w:val="007F313A"/>
    <w:rsid w:val="007F6DF0"/>
    <w:rsid w:val="007F6F3C"/>
    <w:rsid w:val="007F7CDD"/>
    <w:rsid w:val="008003A7"/>
    <w:rsid w:val="00802567"/>
    <w:rsid w:val="00804320"/>
    <w:rsid w:val="00806DB6"/>
    <w:rsid w:val="00806E8D"/>
    <w:rsid w:val="00807B4B"/>
    <w:rsid w:val="008104DB"/>
    <w:rsid w:val="00814523"/>
    <w:rsid w:val="0081753C"/>
    <w:rsid w:val="008179DE"/>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1918"/>
    <w:rsid w:val="008643E1"/>
    <w:rsid w:val="0087138D"/>
    <w:rsid w:val="00872BE2"/>
    <w:rsid w:val="008734C3"/>
    <w:rsid w:val="00874D4E"/>
    <w:rsid w:val="00882385"/>
    <w:rsid w:val="00884AA2"/>
    <w:rsid w:val="0088680A"/>
    <w:rsid w:val="00890174"/>
    <w:rsid w:val="00891781"/>
    <w:rsid w:val="00892485"/>
    <w:rsid w:val="00892D96"/>
    <w:rsid w:val="008A3441"/>
    <w:rsid w:val="008A34CD"/>
    <w:rsid w:val="008B1B97"/>
    <w:rsid w:val="008B2F24"/>
    <w:rsid w:val="008B4AA5"/>
    <w:rsid w:val="008B5738"/>
    <w:rsid w:val="008C0544"/>
    <w:rsid w:val="008C20A1"/>
    <w:rsid w:val="008C422B"/>
    <w:rsid w:val="008C61E1"/>
    <w:rsid w:val="008C7F06"/>
    <w:rsid w:val="008D100F"/>
    <w:rsid w:val="008D395F"/>
    <w:rsid w:val="008D3DED"/>
    <w:rsid w:val="008D54CF"/>
    <w:rsid w:val="008D5E55"/>
    <w:rsid w:val="008D706B"/>
    <w:rsid w:val="008D7B0D"/>
    <w:rsid w:val="008E3C85"/>
    <w:rsid w:val="008E5BA8"/>
    <w:rsid w:val="008E5F30"/>
    <w:rsid w:val="008E5F73"/>
    <w:rsid w:val="008E7707"/>
    <w:rsid w:val="008F0225"/>
    <w:rsid w:val="008F310E"/>
    <w:rsid w:val="008F336F"/>
    <w:rsid w:val="008F69BA"/>
    <w:rsid w:val="008F768F"/>
    <w:rsid w:val="00901539"/>
    <w:rsid w:val="00905C1F"/>
    <w:rsid w:val="00906C9D"/>
    <w:rsid w:val="00911B2C"/>
    <w:rsid w:val="0091301E"/>
    <w:rsid w:val="00914C02"/>
    <w:rsid w:val="00915267"/>
    <w:rsid w:val="009158C3"/>
    <w:rsid w:val="009169FC"/>
    <w:rsid w:val="009219AE"/>
    <w:rsid w:val="00924955"/>
    <w:rsid w:val="00932A0E"/>
    <w:rsid w:val="00934157"/>
    <w:rsid w:val="0093709D"/>
    <w:rsid w:val="009415F1"/>
    <w:rsid w:val="00943E10"/>
    <w:rsid w:val="009446E5"/>
    <w:rsid w:val="009457EC"/>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5FF1"/>
    <w:rsid w:val="00966571"/>
    <w:rsid w:val="0096771E"/>
    <w:rsid w:val="00973AA3"/>
    <w:rsid w:val="0097679A"/>
    <w:rsid w:val="00983F5E"/>
    <w:rsid w:val="00985FF8"/>
    <w:rsid w:val="00986A2F"/>
    <w:rsid w:val="00993845"/>
    <w:rsid w:val="00997BC5"/>
    <w:rsid w:val="009A0EE9"/>
    <w:rsid w:val="009A13C1"/>
    <w:rsid w:val="009A3300"/>
    <w:rsid w:val="009A4F8F"/>
    <w:rsid w:val="009A603F"/>
    <w:rsid w:val="009A7BB0"/>
    <w:rsid w:val="009B1339"/>
    <w:rsid w:val="009B3292"/>
    <w:rsid w:val="009B5522"/>
    <w:rsid w:val="009B7C66"/>
    <w:rsid w:val="009C0BBB"/>
    <w:rsid w:val="009C23A1"/>
    <w:rsid w:val="009C3458"/>
    <w:rsid w:val="009C3B00"/>
    <w:rsid w:val="009C4CFA"/>
    <w:rsid w:val="009C55C9"/>
    <w:rsid w:val="009D0146"/>
    <w:rsid w:val="009D116D"/>
    <w:rsid w:val="009D14F8"/>
    <w:rsid w:val="009D1D12"/>
    <w:rsid w:val="009D4C63"/>
    <w:rsid w:val="009D7851"/>
    <w:rsid w:val="009D7D59"/>
    <w:rsid w:val="009E1033"/>
    <w:rsid w:val="009E26E0"/>
    <w:rsid w:val="009E4687"/>
    <w:rsid w:val="009E5DB6"/>
    <w:rsid w:val="009E5FE5"/>
    <w:rsid w:val="009E60E5"/>
    <w:rsid w:val="009E6117"/>
    <w:rsid w:val="009E622C"/>
    <w:rsid w:val="009E674B"/>
    <w:rsid w:val="009E6FC4"/>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439E2"/>
    <w:rsid w:val="00A458B1"/>
    <w:rsid w:val="00A45CB8"/>
    <w:rsid w:val="00A47AB3"/>
    <w:rsid w:val="00A53ADE"/>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E09"/>
    <w:rsid w:val="00A82D7A"/>
    <w:rsid w:val="00A82F33"/>
    <w:rsid w:val="00A83BC3"/>
    <w:rsid w:val="00A84D1B"/>
    <w:rsid w:val="00A86760"/>
    <w:rsid w:val="00A90113"/>
    <w:rsid w:val="00A93620"/>
    <w:rsid w:val="00A938C8"/>
    <w:rsid w:val="00A95CDE"/>
    <w:rsid w:val="00A96F65"/>
    <w:rsid w:val="00AA020F"/>
    <w:rsid w:val="00AA1323"/>
    <w:rsid w:val="00AA1DFE"/>
    <w:rsid w:val="00AA53BE"/>
    <w:rsid w:val="00AA6A16"/>
    <w:rsid w:val="00AA7581"/>
    <w:rsid w:val="00AA7645"/>
    <w:rsid w:val="00AA7CFB"/>
    <w:rsid w:val="00AB03EC"/>
    <w:rsid w:val="00AB2683"/>
    <w:rsid w:val="00AB5B69"/>
    <w:rsid w:val="00AB5C02"/>
    <w:rsid w:val="00AB769B"/>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08BE"/>
    <w:rsid w:val="00AE278F"/>
    <w:rsid w:val="00AE2899"/>
    <w:rsid w:val="00AE39FB"/>
    <w:rsid w:val="00AE3C5A"/>
    <w:rsid w:val="00AE46B7"/>
    <w:rsid w:val="00AE4F36"/>
    <w:rsid w:val="00AE67D8"/>
    <w:rsid w:val="00AE6CD9"/>
    <w:rsid w:val="00AF0323"/>
    <w:rsid w:val="00AF08F4"/>
    <w:rsid w:val="00AF0F15"/>
    <w:rsid w:val="00AF21B1"/>
    <w:rsid w:val="00AF2C49"/>
    <w:rsid w:val="00AF5AFE"/>
    <w:rsid w:val="00AF77F3"/>
    <w:rsid w:val="00B00558"/>
    <w:rsid w:val="00B00AB0"/>
    <w:rsid w:val="00B00DA8"/>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2178"/>
    <w:rsid w:val="00B232F0"/>
    <w:rsid w:val="00B23CED"/>
    <w:rsid w:val="00B25425"/>
    <w:rsid w:val="00B30B4C"/>
    <w:rsid w:val="00B339F1"/>
    <w:rsid w:val="00B33CF4"/>
    <w:rsid w:val="00B3447F"/>
    <w:rsid w:val="00B36043"/>
    <w:rsid w:val="00B41A6F"/>
    <w:rsid w:val="00B44254"/>
    <w:rsid w:val="00B44779"/>
    <w:rsid w:val="00B45BA5"/>
    <w:rsid w:val="00B45CB6"/>
    <w:rsid w:val="00B46966"/>
    <w:rsid w:val="00B472DB"/>
    <w:rsid w:val="00B47E9D"/>
    <w:rsid w:val="00B516A3"/>
    <w:rsid w:val="00B52303"/>
    <w:rsid w:val="00B56A04"/>
    <w:rsid w:val="00B60BDB"/>
    <w:rsid w:val="00B60EB3"/>
    <w:rsid w:val="00B61FB1"/>
    <w:rsid w:val="00B6449A"/>
    <w:rsid w:val="00B65845"/>
    <w:rsid w:val="00B66041"/>
    <w:rsid w:val="00B66923"/>
    <w:rsid w:val="00B7165E"/>
    <w:rsid w:val="00B73F14"/>
    <w:rsid w:val="00B86C0A"/>
    <w:rsid w:val="00B87595"/>
    <w:rsid w:val="00B92159"/>
    <w:rsid w:val="00B9430A"/>
    <w:rsid w:val="00B97463"/>
    <w:rsid w:val="00B97729"/>
    <w:rsid w:val="00BA2D82"/>
    <w:rsid w:val="00BA4165"/>
    <w:rsid w:val="00BA438C"/>
    <w:rsid w:val="00BA4944"/>
    <w:rsid w:val="00BA4BA8"/>
    <w:rsid w:val="00BA616A"/>
    <w:rsid w:val="00BA7F22"/>
    <w:rsid w:val="00BB10A5"/>
    <w:rsid w:val="00BB2131"/>
    <w:rsid w:val="00BB303C"/>
    <w:rsid w:val="00BB47B0"/>
    <w:rsid w:val="00BB496F"/>
    <w:rsid w:val="00BB6C61"/>
    <w:rsid w:val="00BB787A"/>
    <w:rsid w:val="00BC1C5A"/>
    <w:rsid w:val="00BD16C6"/>
    <w:rsid w:val="00BD1718"/>
    <w:rsid w:val="00BD17EE"/>
    <w:rsid w:val="00BD4EED"/>
    <w:rsid w:val="00BD5378"/>
    <w:rsid w:val="00BD7420"/>
    <w:rsid w:val="00BD7D65"/>
    <w:rsid w:val="00BE05AC"/>
    <w:rsid w:val="00BE2145"/>
    <w:rsid w:val="00BE2866"/>
    <w:rsid w:val="00BE3047"/>
    <w:rsid w:val="00BE3085"/>
    <w:rsid w:val="00BE36E8"/>
    <w:rsid w:val="00BE7D0B"/>
    <w:rsid w:val="00BF1C1A"/>
    <w:rsid w:val="00BF2841"/>
    <w:rsid w:val="00BF29F5"/>
    <w:rsid w:val="00BF3055"/>
    <w:rsid w:val="00C00870"/>
    <w:rsid w:val="00C01321"/>
    <w:rsid w:val="00C0174A"/>
    <w:rsid w:val="00C0312C"/>
    <w:rsid w:val="00C04FE9"/>
    <w:rsid w:val="00C0680F"/>
    <w:rsid w:val="00C0721E"/>
    <w:rsid w:val="00C0745F"/>
    <w:rsid w:val="00C119C9"/>
    <w:rsid w:val="00C12DD6"/>
    <w:rsid w:val="00C22DA9"/>
    <w:rsid w:val="00C2323E"/>
    <w:rsid w:val="00C25104"/>
    <w:rsid w:val="00C31DBE"/>
    <w:rsid w:val="00C32104"/>
    <w:rsid w:val="00C332CD"/>
    <w:rsid w:val="00C33BFF"/>
    <w:rsid w:val="00C4055D"/>
    <w:rsid w:val="00C479BF"/>
    <w:rsid w:val="00C50073"/>
    <w:rsid w:val="00C5097B"/>
    <w:rsid w:val="00C57BE4"/>
    <w:rsid w:val="00C57E1E"/>
    <w:rsid w:val="00C6072A"/>
    <w:rsid w:val="00C6189E"/>
    <w:rsid w:val="00C6229B"/>
    <w:rsid w:val="00C62F70"/>
    <w:rsid w:val="00C656AD"/>
    <w:rsid w:val="00C7380B"/>
    <w:rsid w:val="00C741FB"/>
    <w:rsid w:val="00C75A2A"/>
    <w:rsid w:val="00C769BD"/>
    <w:rsid w:val="00C76BBB"/>
    <w:rsid w:val="00C85E2E"/>
    <w:rsid w:val="00C8656D"/>
    <w:rsid w:val="00C866C8"/>
    <w:rsid w:val="00C87AEC"/>
    <w:rsid w:val="00C87B05"/>
    <w:rsid w:val="00C87C9E"/>
    <w:rsid w:val="00C933DA"/>
    <w:rsid w:val="00C94021"/>
    <w:rsid w:val="00C95199"/>
    <w:rsid w:val="00C95972"/>
    <w:rsid w:val="00C95B87"/>
    <w:rsid w:val="00C95D51"/>
    <w:rsid w:val="00C96D14"/>
    <w:rsid w:val="00CA1898"/>
    <w:rsid w:val="00CA23DE"/>
    <w:rsid w:val="00CA380B"/>
    <w:rsid w:val="00CA7790"/>
    <w:rsid w:val="00CB13A6"/>
    <w:rsid w:val="00CB714C"/>
    <w:rsid w:val="00CC18F5"/>
    <w:rsid w:val="00CC1F9C"/>
    <w:rsid w:val="00CC22AD"/>
    <w:rsid w:val="00CC29B7"/>
    <w:rsid w:val="00CC523F"/>
    <w:rsid w:val="00CC6D13"/>
    <w:rsid w:val="00CC73C4"/>
    <w:rsid w:val="00CC76DA"/>
    <w:rsid w:val="00CD2F70"/>
    <w:rsid w:val="00CD35E3"/>
    <w:rsid w:val="00CD5D05"/>
    <w:rsid w:val="00CD63CE"/>
    <w:rsid w:val="00CD6C0E"/>
    <w:rsid w:val="00CD6F28"/>
    <w:rsid w:val="00CD71FF"/>
    <w:rsid w:val="00CD737A"/>
    <w:rsid w:val="00CE0559"/>
    <w:rsid w:val="00CE0D9B"/>
    <w:rsid w:val="00CE17B7"/>
    <w:rsid w:val="00CE1AC7"/>
    <w:rsid w:val="00CE271F"/>
    <w:rsid w:val="00CE2F9B"/>
    <w:rsid w:val="00CE3B0A"/>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5751"/>
    <w:rsid w:val="00D06FB0"/>
    <w:rsid w:val="00D12878"/>
    <w:rsid w:val="00D13570"/>
    <w:rsid w:val="00D1466A"/>
    <w:rsid w:val="00D15F89"/>
    <w:rsid w:val="00D17D1F"/>
    <w:rsid w:val="00D21AF6"/>
    <w:rsid w:val="00D23F6D"/>
    <w:rsid w:val="00D272CC"/>
    <w:rsid w:val="00D27DE9"/>
    <w:rsid w:val="00D3171C"/>
    <w:rsid w:val="00D31D5F"/>
    <w:rsid w:val="00D3321F"/>
    <w:rsid w:val="00D401FC"/>
    <w:rsid w:val="00D414AF"/>
    <w:rsid w:val="00D41DDE"/>
    <w:rsid w:val="00D42784"/>
    <w:rsid w:val="00D436C6"/>
    <w:rsid w:val="00D448AF"/>
    <w:rsid w:val="00D461CE"/>
    <w:rsid w:val="00D526B1"/>
    <w:rsid w:val="00D539B5"/>
    <w:rsid w:val="00D541BF"/>
    <w:rsid w:val="00D55794"/>
    <w:rsid w:val="00D56D5D"/>
    <w:rsid w:val="00D578AB"/>
    <w:rsid w:val="00D57C78"/>
    <w:rsid w:val="00D60487"/>
    <w:rsid w:val="00D61DCC"/>
    <w:rsid w:val="00D62065"/>
    <w:rsid w:val="00D6320F"/>
    <w:rsid w:val="00D6442E"/>
    <w:rsid w:val="00D65D66"/>
    <w:rsid w:val="00D66222"/>
    <w:rsid w:val="00D6750A"/>
    <w:rsid w:val="00D73431"/>
    <w:rsid w:val="00D77823"/>
    <w:rsid w:val="00D820CA"/>
    <w:rsid w:val="00D82F0A"/>
    <w:rsid w:val="00D82FD0"/>
    <w:rsid w:val="00D84435"/>
    <w:rsid w:val="00D85469"/>
    <w:rsid w:val="00D8617F"/>
    <w:rsid w:val="00D86AFF"/>
    <w:rsid w:val="00D97F66"/>
    <w:rsid w:val="00DA0155"/>
    <w:rsid w:val="00DA092B"/>
    <w:rsid w:val="00DA2A6C"/>
    <w:rsid w:val="00DA62C1"/>
    <w:rsid w:val="00DB25E9"/>
    <w:rsid w:val="00DB2D1C"/>
    <w:rsid w:val="00DB4A17"/>
    <w:rsid w:val="00DB52F7"/>
    <w:rsid w:val="00DC0072"/>
    <w:rsid w:val="00DC52B4"/>
    <w:rsid w:val="00DC6639"/>
    <w:rsid w:val="00DC70D0"/>
    <w:rsid w:val="00DD0180"/>
    <w:rsid w:val="00DD1CA5"/>
    <w:rsid w:val="00DD4FAC"/>
    <w:rsid w:val="00DD5947"/>
    <w:rsid w:val="00DD5C11"/>
    <w:rsid w:val="00DE29E4"/>
    <w:rsid w:val="00DE3E1C"/>
    <w:rsid w:val="00DE3E53"/>
    <w:rsid w:val="00DE4C46"/>
    <w:rsid w:val="00DF0D93"/>
    <w:rsid w:val="00DF0F7A"/>
    <w:rsid w:val="00DF1556"/>
    <w:rsid w:val="00DF2886"/>
    <w:rsid w:val="00DF2A19"/>
    <w:rsid w:val="00DF60E4"/>
    <w:rsid w:val="00DF6D12"/>
    <w:rsid w:val="00DF79FC"/>
    <w:rsid w:val="00DF7F8A"/>
    <w:rsid w:val="00E0133B"/>
    <w:rsid w:val="00E013DB"/>
    <w:rsid w:val="00E016F4"/>
    <w:rsid w:val="00E01A82"/>
    <w:rsid w:val="00E01C00"/>
    <w:rsid w:val="00E0373F"/>
    <w:rsid w:val="00E07334"/>
    <w:rsid w:val="00E07FC0"/>
    <w:rsid w:val="00E13C47"/>
    <w:rsid w:val="00E16D27"/>
    <w:rsid w:val="00E20542"/>
    <w:rsid w:val="00E215BD"/>
    <w:rsid w:val="00E2213C"/>
    <w:rsid w:val="00E22309"/>
    <w:rsid w:val="00E22FDE"/>
    <w:rsid w:val="00E24C0D"/>
    <w:rsid w:val="00E2598F"/>
    <w:rsid w:val="00E31D98"/>
    <w:rsid w:val="00E320C4"/>
    <w:rsid w:val="00E33E40"/>
    <w:rsid w:val="00E418A0"/>
    <w:rsid w:val="00E4237D"/>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4519"/>
    <w:rsid w:val="00E75F46"/>
    <w:rsid w:val="00E76C84"/>
    <w:rsid w:val="00E81984"/>
    <w:rsid w:val="00E81DE9"/>
    <w:rsid w:val="00E8655C"/>
    <w:rsid w:val="00E87DFF"/>
    <w:rsid w:val="00E92741"/>
    <w:rsid w:val="00E93329"/>
    <w:rsid w:val="00E93D2F"/>
    <w:rsid w:val="00E94F62"/>
    <w:rsid w:val="00E952BD"/>
    <w:rsid w:val="00E977E8"/>
    <w:rsid w:val="00EA0591"/>
    <w:rsid w:val="00EA1102"/>
    <w:rsid w:val="00EA1A6C"/>
    <w:rsid w:val="00EA23BF"/>
    <w:rsid w:val="00EA49FB"/>
    <w:rsid w:val="00EA74D2"/>
    <w:rsid w:val="00EB1DFA"/>
    <w:rsid w:val="00EB2085"/>
    <w:rsid w:val="00EB30EB"/>
    <w:rsid w:val="00EB3A76"/>
    <w:rsid w:val="00EB5175"/>
    <w:rsid w:val="00EB6B7F"/>
    <w:rsid w:val="00EC08B9"/>
    <w:rsid w:val="00EC53AE"/>
    <w:rsid w:val="00EC544E"/>
    <w:rsid w:val="00EC5CB9"/>
    <w:rsid w:val="00EC755E"/>
    <w:rsid w:val="00ED33FA"/>
    <w:rsid w:val="00ED39D7"/>
    <w:rsid w:val="00ED4221"/>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16CC"/>
    <w:rsid w:val="00EF74BC"/>
    <w:rsid w:val="00F043E4"/>
    <w:rsid w:val="00F071A9"/>
    <w:rsid w:val="00F102B6"/>
    <w:rsid w:val="00F1084E"/>
    <w:rsid w:val="00F10B00"/>
    <w:rsid w:val="00F10B4D"/>
    <w:rsid w:val="00F10F95"/>
    <w:rsid w:val="00F11173"/>
    <w:rsid w:val="00F11638"/>
    <w:rsid w:val="00F21511"/>
    <w:rsid w:val="00F222D0"/>
    <w:rsid w:val="00F26BB0"/>
    <w:rsid w:val="00F27741"/>
    <w:rsid w:val="00F279A5"/>
    <w:rsid w:val="00F27FAE"/>
    <w:rsid w:val="00F32FBB"/>
    <w:rsid w:val="00F35AE8"/>
    <w:rsid w:val="00F36667"/>
    <w:rsid w:val="00F3706E"/>
    <w:rsid w:val="00F379D3"/>
    <w:rsid w:val="00F425C0"/>
    <w:rsid w:val="00F4455B"/>
    <w:rsid w:val="00F46457"/>
    <w:rsid w:val="00F53031"/>
    <w:rsid w:val="00F53E26"/>
    <w:rsid w:val="00F544F3"/>
    <w:rsid w:val="00F61312"/>
    <w:rsid w:val="00F62EF4"/>
    <w:rsid w:val="00F63A60"/>
    <w:rsid w:val="00F63C3A"/>
    <w:rsid w:val="00F70050"/>
    <w:rsid w:val="00F711BC"/>
    <w:rsid w:val="00F752A2"/>
    <w:rsid w:val="00F76339"/>
    <w:rsid w:val="00F76420"/>
    <w:rsid w:val="00F766AF"/>
    <w:rsid w:val="00F8249F"/>
    <w:rsid w:val="00F82ACE"/>
    <w:rsid w:val="00F82D76"/>
    <w:rsid w:val="00F832EF"/>
    <w:rsid w:val="00F83C73"/>
    <w:rsid w:val="00F854E3"/>
    <w:rsid w:val="00F87670"/>
    <w:rsid w:val="00F90BEF"/>
    <w:rsid w:val="00F93C9C"/>
    <w:rsid w:val="00F95C1F"/>
    <w:rsid w:val="00F977D4"/>
    <w:rsid w:val="00FA0D8E"/>
    <w:rsid w:val="00FA6CE0"/>
    <w:rsid w:val="00FA6EFD"/>
    <w:rsid w:val="00FA72F9"/>
    <w:rsid w:val="00FB036C"/>
    <w:rsid w:val="00FB49C7"/>
    <w:rsid w:val="00FB518B"/>
    <w:rsid w:val="00FB6A32"/>
    <w:rsid w:val="00FB73E9"/>
    <w:rsid w:val="00FB75B5"/>
    <w:rsid w:val="00FB7796"/>
    <w:rsid w:val="00FC178A"/>
    <w:rsid w:val="00FC388F"/>
    <w:rsid w:val="00FC5B2B"/>
    <w:rsid w:val="00FC62F2"/>
    <w:rsid w:val="00FC64DF"/>
    <w:rsid w:val="00FC777F"/>
    <w:rsid w:val="00FD2190"/>
    <w:rsid w:val="00FD6A38"/>
    <w:rsid w:val="00FD6D8F"/>
    <w:rsid w:val="00FE2E09"/>
    <w:rsid w:val="00FE30F1"/>
    <w:rsid w:val="00FE4D02"/>
    <w:rsid w:val="00FE5DCD"/>
    <w:rsid w:val="00FE5ECE"/>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99"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Caption">
    <w:name w:val="Caption"/>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b">
    <w:name w:val="Цитата2"/>
    <w:basedOn w:val="a"/>
    <w:rsid w:val="00D86AFF"/>
    <w:pPr>
      <w:suppressAutoHyphens/>
      <w:spacing w:line="360" w:lineRule="auto"/>
      <w:ind w:left="526" w:right="43" w:firstLine="709"/>
      <w:jc w:val="both"/>
    </w:pPr>
    <w:rPr>
      <w:szCs w:val="20"/>
      <w:lang w:eastAsia="ar-SA"/>
    </w:rPr>
  </w:style>
  <w:style w:type="paragraph" w:customStyle="1" w:styleId="2c">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d">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e">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0">
    <w:name w:val="Цитата2"/>
    <w:basedOn w:val="a"/>
    <w:rsid w:val="00950359"/>
    <w:pPr>
      <w:suppressAutoHyphens/>
      <w:spacing w:line="360" w:lineRule="auto"/>
      <w:ind w:left="526" w:right="43" w:firstLine="709"/>
      <w:jc w:val="both"/>
    </w:pPr>
    <w:rPr>
      <w:szCs w:val="20"/>
      <w:lang w:eastAsia="ar-SA"/>
    </w:rPr>
  </w:style>
  <w:style w:type="paragraph" w:customStyle="1" w:styleId="2f1">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2">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3"/>
    <w:rsid w:val="00352C02"/>
    <w:pPr>
      <w:ind w:firstLine="709"/>
      <w:jc w:val="both"/>
    </w:pPr>
    <w:rPr>
      <w:snapToGrid w:val="0"/>
    </w:rPr>
  </w:style>
  <w:style w:type="paragraph" w:customStyle="1" w:styleId="2f3">
    <w:name w:val="Обычный2"/>
    <w:rsid w:val="00352C02"/>
    <w:rPr>
      <w:sz w:val="28"/>
    </w:rPr>
  </w:style>
  <w:style w:type="paragraph" w:customStyle="1" w:styleId="2f4">
    <w:name w:val="Основной текст2"/>
    <w:basedOn w:val="2f3"/>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5">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6">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character" w:customStyle="1" w:styleId="submenu-table">
    <w:name w:val="submenu-table"/>
    <w:basedOn w:val="a1"/>
    <w:rsid w:val="00FE2E09"/>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5953934">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2836704">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827327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700656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63440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6212563">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87931852">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698044618">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6385170">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3095020">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2807234">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5206271">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370863">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2037245">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11008377">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49113583">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34501-686A-4420-A2C9-52F63B204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2327</Words>
  <Characters>13270</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15566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2014-04-24T06:56:00Z</cp:lastPrinted>
  <dcterms:created xsi:type="dcterms:W3CDTF">2014-04-24T08:34:00Z</dcterms:created>
  <dcterms:modified xsi:type="dcterms:W3CDTF">2014-04-24T08:34:00Z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937e5409-7f36-4fc5-ac25-fa9b25cc0971</vt:lpwstr>
  </property>
</Properties>
</file>